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C3FB5A" w14:textId="77777777" w:rsidR="009A1613" w:rsidRPr="00454F16" w:rsidRDefault="00454F16">
      <w:pPr>
        <w:spacing w:before="39"/>
        <w:ind w:left="1465" w:right="1447"/>
        <w:jc w:val="center"/>
        <w:rPr>
          <w:rFonts w:asciiTheme="majorHAnsi" w:eastAsia="Arial" w:hAnsiTheme="majorHAnsi" w:cs="Arial"/>
          <w:sz w:val="36"/>
          <w:szCs w:val="36"/>
        </w:rPr>
      </w:pPr>
      <w:r w:rsidRPr="00454F16">
        <w:rPr>
          <w:rFonts w:asciiTheme="majorHAnsi" w:eastAsia="Arial" w:hAnsiTheme="majorHAnsi" w:cs="Arial"/>
          <w:spacing w:val="1"/>
          <w:sz w:val="36"/>
          <w:szCs w:val="36"/>
        </w:rPr>
        <w:t>N</w:t>
      </w:r>
      <w:r w:rsidRPr="00454F16">
        <w:rPr>
          <w:rFonts w:asciiTheme="majorHAnsi" w:eastAsia="Arial" w:hAnsiTheme="majorHAnsi" w:cs="Arial"/>
          <w:spacing w:val="-1"/>
          <w:sz w:val="36"/>
          <w:szCs w:val="36"/>
        </w:rPr>
        <w:t>i</w:t>
      </w:r>
      <w:r w:rsidRPr="00454F16">
        <w:rPr>
          <w:rFonts w:asciiTheme="majorHAnsi" w:eastAsia="Arial" w:hAnsiTheme="majorHAnsi" w:cs="Arial"/>
          <w:spacing w:val="2"/>
          <w:sz w:val="36"/>
          <w:szCs w:val="36"/>
        </w:rPr>
        <w:t>g</w:t>
      </w:r>
      <w:r w:rsidRPr="00454F16">
        <w:rPr>
          <w:rFonts w:asciiTheme="majorHAnsi" w:eastAsia="Arial" w:hAnsiTheme="majorHAnsi" w:cs="Arial"/>
          <w:sz w:val="36"/>
          <w:szCs w:val="36"/>
        </w:rPr>
        <w:t>h</w:t>
      </w:r>
      <w:r w:rsidRPr="00454F16">
        <w:rPr>
          <w:rFonts w:asciiTheme="majorHAnsi" w:eastAsia="Arial" w:hAnsiTheme="majorHAnsi" w:cs="Arial"/>
          <w:spacing w:val="1"/>
          <w:sz w:val="36"/>
          <w:szCs w:val="36"/>
        </w:rPr>
        <w:t>t</w:t>
      </w:r>
      <w:r w:rsidRPr="00454F16">
        <w:rPr>
          <w:rFonts w:asciiTheme="majorHAnsi" w:eastAsia="Arial" w:hAnsiTheme="majorHAnsi" w:cs="Arial"/>
          <w:sz w:val="36"/>
          <w:szCs w:val="36"/>
        </w:rPr>
        <w:t>c</w:t>
      </w:r>
      <w:r w:rsidRPr="00454F16">
        <w:rPr>
          <w:rFonts w:asciiTheme="majorHAnsi" w:eastAsia="Arial" w:hAnsiTheme="majorHAnsi" w:cs="Arial"/>
          <w:spacing w:val="-1"/>
          <w:sz w:val="36"/>
          <w:szCs w:val="36"/>
        </w:rPr>
        <w:t>l</w:t>
      </w:r>
      <w:r w:rsidRPr="00454F16">
        <w:rPr>
          <w:rFonts w:asciiTheme="majorHAnsi" w:eastAsia="Arial" w:hAnsiTheme="majorHAnsi" w:cs="Arial"/>
          <w:spacing w:val="2"/>
          <w:sz w:val="36"/>
          <w:szCs w:val="36"/>
        </w:rPr>
        <w:t>u</w:t>
      </w:r>
      <w:r w:rsidRPr="00454F16">
        <w:rPr>
          <w:rFonts w:asciiTheme="majorHAnsi" w:eastAsia="Arial" w:hAnsiTheme="majorHAnsi" w:cs="Arial"/>
          <w:sz w:val="36"/>
          <w:szCs w:val="36"/>
        </w:rPr>
        <w:t>b</w:t>
      </w:r>
      <w:r w:rsidRPr="00454F16">
        <w:rPr>
          <w:rFonts w:asciiTheme="majorHAnsi" w:eastAsia="Arial" w:hAnsiTheme="majorHAnsi" w:cs="Arial"/>
          <w:spacing w:val="-1"/>
          <w:sz w:val="36"/>
          <w:szCs w:val="36"/>
        </w:rPr>
        <w:t xml:space="preserve"> </w:t>
      </w:r>
      <w:r w:rsidRPr="00454F16">
        <w:rPr>
          <w:rFonts w:asciiTheme="majorHAnsi" w:eastAsia="Arial" w:hAnsiTheme="majorHAnsi" w:cs="Arial"/>
          <w:spacing w:val="1"/>
          <w:sz w:val="36"/>
          <w:szCs w:val="36"/>
        </w:rPr>
        <w:t>S</w:t>
      </w:r>
      <w:r w:rsidRPr="00454F16">
        <w:rPr>
          <w:rFonts w:asciiTheme="majorHAnsi" w:eastAsia="Arial" w:hAnsiTheme="majorHAnsi" w:cs="Arial"/>
          <w:sz w:val="36"/>
          <w:szCs w:val="36"/>
        </w:rPr>
        <w:t>ecu</w:t>
      </w:r>
      <w:r w:rsidRPr="00454F16">
        <w:rPr>
          <w:rFonts w:asciiTheme="majorHAnsi" w:eastAsia="Arial" w:hAnsiTheme="majorHAnsi" w:cs="Arial"/>
          <w:spacing w:val="3"/>
          <w:sz w:val="36"/>
          <w:szCs w:val="36"/>
        </w:rPr>
        <w:t>r</w:t>
      </w:r>
      <w:r w:rsidRPr="00454F16">
        <w:rPr>
          <w:rFonts w:asciiTheme="majorHAnsi" w:eastAsia="Arial" w:hAnsiTheme="majorHAnsi" w:cs="Arial"/>
          <w:spacing w:val="-1"/>
          <w:sz w:val="36"/>
          <w:szCs w:val="36"/>
        </w:rPr>
        <w:t>i</w:t>
      </w:r>
      <w:r w:rsidRPr="00454F16">
        <w:rPr>
          <w:rFonts w:asciiTheme="majorHAnsi" w:eastAsia="Arial" w:hAnsiTheme="majorHAnsi" w:cs="Arial"/>
          <w:spacing w:val="1"/>
          <w:sz w:val="36"/>
          <w:szCs w:val="36"/>
        </w:rPr>
        <w:t>t</w:t>
      </w:r>
      <w:r w:rsidRPr="00454F16">
        <w:rPr>
          <w:rFonts w:asciiTheme="majorHAnsi" w:eastAsia="Arial" w:hAnsiTheme="majorHAnsi" w:cs="Arial"/>
          <w:sz w:val="36"/>
          <w:szCs w:val="36"/>
        </w:rPr>
        <w:t>y</w:t>
      </w:r>
      <w:r w:rsidRPr="00454F16">
        <w:rPr>
          <w:rFonts w:asciiTheme="majorHAnsi" w:eastAsia="Arial" w:hAnsiTheme="majorHAnsi" w:cs="Arial"/>
          <w:spacing w:val="1"/>
          <w:sz w:val="36"/>
          <w:szCs w:val="36"/>
        </w:rPr>
        <w:t xml:space="preserve"> </w:t>
      </w:r>
      <w:r w:rsidRPr="00454F16">
        <w:rPr>
          <w:rFonts w:asciiTheme="majorHAnsi" w:eastAsia="Arial" w:hAnsiTheme="majorHAnsi" w:cs="Arial"/>
          <w:spacing w:val="-1"/>
          <w:sz w:val="36"/>
          <w:szCs w:val="36"/>
        </w:rPr>
        <w:t>R</w:t>
      </w:r>
      <w:r w:rsidRPr="00454F16">
        <w:rPr>
          <w:rFonts w:asciiTheme="majorHAnsi" w:eastAsia="Arial" w:hAnsiTheme="majorHAnsi" w:cs="Arial"/>
          <w:sz w:val="36"/>
          <w:szCs w:val="36"/>
        </w:rPr>
        <w:t>e</w:t>
      </w:r>
      <w:r w:rsidRPr="00454F16">
        <w:rPr>
          <w:rFonts w:asciiTheme="majorHAnsi" w:eastAsia="Arial" w:hAnsiTheme="majorHAnsi" w:cs="Arial"/>
          <w:spacing w:val="2"/>
          <w:sz w:val="36"/>
          <w:szCs w:val="36"/>
        </w:rPr>
        <w:t>s</w:t>
      </w:r>
      <w:r w:rsidRPr="00454F16">
        <w:rPr>
          <w:rFonts w:asciiTheme="majorHAnsi" w:eastAsia="Arial" w:hAnsiTheme="majorHAnsi" w:cs="Arial"/>
          <w:sz w:val="36"/>
          <w:szCs w:val="36"/>
        </w:rPr>
        <w:t>u</w:t>
      </w:r>
      <w:r w:rsidRPr="00454F16">
        <w:rPr>
          <w:rFonts w:asciiTheme="majorHAnsi" w:eastAsia="Arial" w:hAnsiTheme="majorHAnsi" w:cs="Arial"/>
          <w:spacing w:val="1"/>
          <w:sz w:val="36"/>
          <w:szCs w:val="36"/>
        </w:rPr>
        <w:t>m</w:t>
      </w:r>
      <w:r w:rsidRPr="00454F16">
        <w:rPr>
          <w:rFonts w:asciiTheme="majorHAnsi" w:eastAsia="Arial" w:hAnsiTheme="majorHAnsi" w:cs="Arial"/>
          <w:sz w:val="36"/>
          <w:szCs w:val="36"/>
        </w:rPr>
        <w:t>e</w:t>
      </w:r>
    </w:p>
    <w:p w14:paraId="318E78B9" w14:textId="77777777" w:rsidR="009A1613" w:rsidRPr="00454F16" w:rsidRDefault="009A1613">
      <w:pPr>
        <w:spacing w:before="4" w:line="160" w:lineRule="exact"/>
        <w:rPr>
          <w:rFonts w:asciiTheme="majorHAnsi" w:hAnsiTheme="majorHAnsi"/>
          <w:sz w:val="14"/>
          <w:szCs w:val="14"/>
        </w:rPr>
      </w:pPr>
    </w:p>
    <w:p w14:paraId="41BA208E" w14:textId="77777777" w:rsidR="009A1613" w:rsidRPr="00454F16" w:rsidRDefault="009A161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6EBD829" w14:textId="77777777" w:rsidR="009A1613" w:rsidRPr="00454F16" w:rsidRDefault="00454F16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454F16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S</w:t>
      </w:r>
      <w:r w:rsidRPr="00454F16">
        <w:rPr>
          <w:rFonts w:asciiTheme="majorHAnsi" w:hAnsiTheme="majorHAnsi"/>
          <w:b/>
          <w:position w:val="-1"/>
          <w:sz w:val="22"/>
          <w:szCs w:val="22"/>
          <w:u w:color="000000"/>
        </w:rPr>
        <w:t>a</w:t>
      </w:r>
      <w:r w:rsidRPr="00454F16">
        <w:rPr>
          <w:rFonts w:asciiTheme="majorHAnsi" w:hAnsiTheme="majorHAnsi"/>
          <w:b/>
          <w:spacing w:val="-3"/>
          <w:position w:val="-1"/>
          <w:sz w:val="22"/>
          <w:szCs w:val="22"/>
          <w:u w:color="000000"/>
        </w:rPr>
        <w:t>m</w:t>
      </w:r>
      <w:r w:rsidRPr="00454F16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p</w:t>
      </w:r>
      <w:r w:rsidRPr="00454F16">
        <w:rPr>
          <w:rFonts w:asciiTheme="majorHAnsi" w:hAnsiTheme="majorHAnsi"/>
          <w:b/>
          <w:position w:val="-1"/>
          <w:sz w:val="22"/>
          <w:szCs w:val="22"/>
          <w:u w:color="000000"/>
        </w:rPr>
        <w:t>le</w:t>
      </w:r>
      <w:r w:rsidRPr="00454F16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 xml:space="preserve"> </w:t>
      </w:r>
      <w:r w:rsidRPr="00454F16">
        <w:rPr>
          <w:rFonts w:asciiTheme="majorHAnsi" w:hAnsiTheme="majorHAnsi"/>
          <w:b/>
          <w:position w:val="-1"/>
          <w:sz w:val="22"/>
          <w:szCs w:val="22"/>
          <w:u w:color="000000"/>
        </w:rPr>
        <w:t>Nig</w:t>
      </w:r>
      <w:r w:rsidRPr="00454F16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h</w:t>
      </w:r>
      <w:r w:rsidRPr="00454F16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tc</w:t>
      </w:r>
      <w:r w:rsidRPr="00454F16">
        <w:rPr>
          <w:rFonts w:asciiTheme="majorHAnsi" w:hAnsiTheme="majorHAnsi"/>
          <w:b/>
          <w:position w:val="-1"/>
          <w:sz w:val="22"/>
          <w:szCs w:val="22"/>
          <w:u w:color="000000"/>
        </w:rPr>
        <w:t>l</w:t>
      </w:r>
      <w:r w:rsidRPr="00454F16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u</w:t>
      </w:r>
      <w:r w:rsidRPr="00454F16">
        <w:rPr>
          <w:rFonts w:asciiTheme="majorHAnsi" w:hAnsiTheme="majorHAnsi"/>
          <w:b/>
          <w:position w:val="-1"/>
          <w:sz w:val="22"/>
          <w:szCs w:val="22"/>
          <w:u w:color="000000"/>
        </w:rPr>
        <w:t>b</w:t>
      </w:r>
      <w:r w:rsidRPr="00454F16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 xml:space="preserve"> S</w:t>
      </w:r>
      <w:r w:rsidRPr="00454F16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ec</w:t>
      </w:r>
      <w:r w:rsidRPr="00454F16">
        <w:rPr>
          <w:rFonts w:asciiTheme="majorHAnsi" w:hAnsiTheme="majorHAnsi"/>
          <w:b/>
          <w:spacing w:val="1"/>
          <w:position w:val="-1"/>
          <w:sz w:val="22"/>
          <w:szCs w:val="22"/>
          <w:u w:color="000000"/>
        </w:rPr>
        <w:t>u</w:t>
      </w:r>
      <w:r w:rsidRPr="00454F16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r</w:t>
      </w:r>
      <w:r w:rsidRPr="00454F16">
        <w:rPr>
          <w:rFonts w:asciiTheme="majorHAnsi" w:hAnsiTheme="majorHAnsi"/>
          <w:b/>
          <w:position w:val="-1"/>
          <w:sz w:val="22"/>
          <w:szCs w:val="22"/>
          <w:u w:color="000000"/>
        </w:rPr>
        <w:t>i</w:t>
      </w:r>
      <w:r w:rsidRPr="00454F16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t</w:t>
      </w:r>
      <w:r w:rsidRPr="00454F16">
        <w:rPr>
          <w:rFonts w:asciiTheme="majorHAnsi" w:hAnsiTheme="majorHAnsi"/>
          <w:b/>
          <w:position w:val="-1"/>
          <w:sz w:val="22"/>
          <w:szCs w:val="22"/>
          <w:u w:color="000000"/>
        </w:rPr>
        <w:t>y R</w:t>
      </w:r>
      <w:r w:rsidRPr="00454F16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e</w:t>
      </w:r>
      <w:r w:rsidRPr="00454F16">
        <w:rPr>
          <w:rFonts w:asciiTheme="majorHAnsi" w:hAnsiTheme="majorHAnsi"/>
          <w:b/>
          <w:position w:val="-1"/>
          <w:sz w:val="22"/>
          <w:szCs w:val="22"/>
          <w:u w:color="000000"/>
        </w:rPr>
        <w:t>s</w:t>
      </w:r>
      <w:r w:rsidRPr="00454F16">
        <w:rPr>
          <w:rFonts w:asciiTheme="majorHAnsi" w:hAnsiTheme="majorHAnsi"/>
          <w:b/>
          <w:spacing w:val="4"/>
          <w:position w:val="-1"/>
          <w:sz w:val="22"/>
          <w:szCs w:val="22"/>
          <w:u w:color="000000"/>
        </w:rPr>
        <w:t>u</w:t>
      </w:r>
      <w:r w:rsidRPr="00454F16">
        <w:rPr>
          <w:rFonts w:asciiTheme="majorHAnsi" w:hAnsiTheme="majorHAnsi"/>
          <w:b/>
          <w:spacing w:val="-3"/>
          <w:position w:val="-1"/>
          <w:sz w:val="22"/>
          <w:szCs w:val="22"/>
          <w:u w:color="000000"/>
        </w:rPr>
        <w:t>m</w:t>
      </w:r>
      <w:r w:rsidRPr="00454F16">
        <w:rPr>
          <w:rFonts w:asciiTheme="majorHAnsi" w:hAnsiTheme="majorHAnsi"/>
          <w:b/>
          <w:position w:val="-1"/>
          <w:sz w:val="22"/>
          <w:szCs w:val="22"/>
          <w:u w:color="000000"/>
        </w:rPr>
        <w:t>e</w:t>
      </w:r>
    </w:p>
    <w:p w14:paraId="70D04B46" w14:textId="77777777" w:rsidR="009A1613" w:rsidRPr="00454F16" w:rsidRDefault="009A1613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08AA5D0A" w14:textId="77777777" w:rsidR="00454F16" w:rsidRDefault="00454F16">
      <w:pPr>
        <w:ind w:left="100"/>
        <w:rPr>
          <w:rFonts w:asciiTheme="majorHAnsi" w:hAnsiTheme="maj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Robbie Finnegan</w:t>
      </w:r>
      <w:r w:rsidRPr="00454F16">
        <w:rPr>
          <w:rFonts w:asciiTheme="majorHAnsi" w:hAnsiTheme="majorHAnsi"/>
          <w:sz w:val="22"/>
          <w:szCs w:val="22"/>
        </w:rPr>
        <w:t xml:space="preserve"> </w:t>
      </w:r>
    </w:p>
    <w:p w14:paraId="3BE6AA0D" w14:textId="0FA00346" w:rsidR="009A1613" w:rsidRPr="00454F16" w:rsidRDefault="00454F16">
      <w:pPr>
        <w:ind w:left="100"/>
        <w:rPr>
          <w:rFonts w:asciiTheme="majorHAnsi" w:hAnsiTheme="majorHAnsi"/>
          <w:sz w:val="22"/>
          <w:szCs w:val="22"/>
        </w:rPr>
      </w:pPr>
      <w:r w:rsidRPr="00454F16">
        <w:rPr>
          <w:rFonts w:asciiTheme="majorHAnsi" w:hAnsiTheme="majorHAnsi"/>
          <w:sz w:val="22"/>
          <w:szCs w:val="22"/>
        </w:rPr>
        <w:t xml:space="preserve">1234, </w:t>
      </w:r>
      <w:r w:rsidRPr="00454F16">
        <w:rPr>
          <w:rFonts w:asciiTheme="majorHAnsi" w:hAnsiTheme="majorHAnsi"/>
          <w:spacing w:val="1"/>
          <w:sz w:val="22"/>
          <w:szCs w:val="22"/>
        </w:rPr>
        <w:t>W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z w:val="22"/>
          <w:szCs w:val="22"/>
        </w:rPr>
        <w:t>st</w:t>
      </w:r>
      <w:r w:rsidRPr="00454F1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454F16">
        <w:rPr>
          <w:rFonts w:asciiTheme="majorHAnsi" w:hAnsiTheme="majorHAnsi"/>
          <w:sz w:val="22"/>
          <w:szCs w:val="22"/>
        </w:rPr>
        <w:t xml:space="preserve">67 </w:t>
      </w:r>
      <w:r w:rsidRPr="00454F16">
        <w:rPr>
          <w:rFonts w:asciiTheme="majorHAnsi" w:hAnsiTheme="majorHAnsi"/>
          <w:spacing w:val="1"/>
          <w:sz w:val="22"/>
          <w:szCs w:val="22"/>
        </w:rPr>
        <w:t>S</w:t>
      </w:r>
      <w:r w:rsidRPr="00454F16">
        <w:rPr>
          <w:rFonts w:asciiTheme="majorHAnsi" w:hAnsiTheme="majorHAnsi"/>
          <w:sz w:val="22"/>
          <w:szCs w:val="22"/>
        </w:rPr>
        <w:t>t</w:t>
      </w:r>
      <w:r w:rsidRPr="00454F16">
        <w:rPr>
          <w:rFonts w:asciiTheme="majorHAnsi" w:hAnsiTheme="majorHAnsi"/>
          <w:spacing w:val="-1"/>
          <w:sz w:val="22"/>
          <w:szCs w:val="22"/>
        </w:rPr>
        <w:t>ree</w:t>
      </w:r>
      <w:r w:rsidRPr="00454F16">
        <w:rPr>
          <w:rFonts w:asciiTheme="majorHAnsi" w:hAnsiTheme="majorHAnsi"/>
          <w:sz w:val="22"/>
          <w:szCs w:val="22"/>
        </w:rPr>
        <w:t>t</w:t>
      </w:r>
    </w:p>
    <w:p w14:paraId="1B16776A" w14:textId="77777777" w:rsidR="009A1613" w:rsidRPr="00454F16" w:rsidRDefault="00454F16">
      <w:pPr>
        <w:ind w:left="100"/>
        <w:rPr>
          <w:rFonts w:asciiTheme="majorHAnsi" w:hAnsiTheme="majorHAnsi"/>
          <w:sz w:val="22"/>
          <w:szCs w:val="22"/>
        </w:rPr>
      </w:pPr>
      <w:r w:rsidRPr="00454F16">
        <w:rPr>
          <w:rFonts w:asciiTheme="majorHAnsi" w:hAnsiTheme="majorHAnsi"/>
          <w:spacing w:val="1"/>
          <w:sz w:val="22"/>
          <w:szCs w:val="22"/>
        </w:rPr>
        <w:t>C</w:t>
      </w:r>
      <w:r w:rsidRPr="00454F16">
        <w:rPr>
          <w:rFonts w:asciiTheme="majorHAnsi" w:hAnsiTheme="majorHAnsi"/>
          <w:spacing w:val="-1"/>
          <w:sz w:val="22"/>
          <w:szCs w:val="22"/>
        </w:rPr>
        <w:t>ar</w:t>
      </w:r>
      <w:r w:rsidRPr="00454F16">
        <w:rPr>
          <w:rFonts w:asciiTheme="majorHAnsi" w:hAnsiTheme="majorHAnsi"/>
          <w:sz w:val="22"/>
          <w:szCs w:val="22"/>
        </w:rPr>
        <w:t>lis</w:t>
      </w:r>
      <w:r w:rsidRPr="00454F16">
        <w:rPr>
          <w:rFonts w:asciiTheme="majorHAnsi" w:hAnsiTheme="majorHAnsi"/>
          <w:spacing w:val="1"/>
          <w:sz w:val="22"/>
          <w:szCs w:val="22"/>
        </w:rPr>
        <w:t>l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z w:val="22"/>
          <w:szCs w:val="22"/>
        </w:rPr>
        <w:t>, MA 01741</w:t>
      </w:r>
    </w:p>
    <w:p w14:paraId="47EFDAF3" w14:textId="77777777" w:rsidR="009A1613" w:rsidRPr="00454F16" w:rsidRDefault="00454F16">
      <w:pPr>
        <w:ind w:left="100"/>
        <w:rPr>
          <w:rFonts w:asciiTheme="majorHAnsi" w:hAnsiTheme="majorHAnsi"/>
          <w:sz w:val="22"/>
          <w:szCs w:val="22"/>
        </w:rPr>
      </w:pPr>
      <w:r w:rsidRPr="00454F16">
        <w:rPr>
          <w:rFonts w:asciiTheme="majorHAnsi" w:hAnsiTheme="majorHAnsi"/>
          <w:sz w:val="22"/>
          <w:szCs w:val="22"/>
        </w:rPr>
        <w:t>999</w:t>
      </w:r>
      <w:r w:rsidRPr="00454F16">
        <w:rPr>
          <w:rFonts w:asciiTheme="majorHAnsi" w:hAnsiTheme="majorHAnsi"/>
          <w:spacing w:val="-1"/>
          <w:sz w:val="22"/>
          <w:szCs w:val="22"/>
        </w:rPr>
        <w:t>-</w:t>
      </w:r>
      <w:r w:rsidRPr="00454F16">
        <w:rPr>
          <w:rFonts w:asciiTheme="majorHAnsi" w:hAnsiTheme="majorHAnsi"/>
          <w:sz w:val="22"/>
          <w:szCs w:val="22"/>
        </w:rPr>
        <w:t>999</w:t>
      </w:r>
      <w:r w:rsidRPr="00454F16">
        <w:rPr>
          <w:rFonts w:asciiTheme="majorHAnsi" w:hAnsiTheme="majorHAnsi"/>
          <w:spacing w:val="-1"/>
          <w:sz w:val="22"/>
          <w:szCs w:val="22"/>
        </w:rPr>
        <w:t>-</w:t>
      </w:r>
      <w:r w:rsidRPr="00454F16">
        <w:rPr>
          <w:rFonts w:asciiTheme="majorHAnsi" w:hAnsiTheme="majorHAnsi"/>
          <w:sz w:val="22"/>
          <w:szCs w:val="22"/>
        </w:rPr>
        <w:t>8888</w:t>
      </w:r>
    </w:p>
    <w:p w14:paraId="57AF7404" w14:textId="77777777" w:rsidR="009A1613" w:rsidRPr="00454F16" w:rsidRDefault="009A1613">
      <w:pPr>
        <w:spacing w:before="1" w:line="280" w:lineRule="exact"/>
        <w:rPr>
          <w:rFonts w:asciiTheme="majorHAnsi" w:hAnsiTheme="majorHAnsi"/>
          <w:sz w:val="24"/>
          <w:szCs w:val="24"/>
        </w:rPr>
      </w:pPr>
    </w:p>
    <w:p w14:paraId="0102B232" w14:textId="77777777" w:rsidR="009A1613" w:rsidRPr="00454F16" w:rsidRDefault="00454F16">
      <w:pPr>
        <w:ind w:left="100"/>
        <w:rPr>
          <w:rFonts w:asciiTheme="majorHAnsi" w:hAnsiTheme="majorHAnsi"/>
          <w:sz w:val="22"/>
          <w:szCs w:val="22"/>
        </w:rPr>
      </w:pPr>
      <w:r w:rsidRPr="00454F16">
        <w:rPr>
          <w:rFonts w:asciiTheme="majorHAnsi" w:hAnsiTheme="majorHAnsi"/>
          <w:b/>
          <w:sz w:val="22"/>
          <w:szCs w:val="22"/>
        </w:rPr>
        <w:t>O</w:t>
      </w:r>
      <w:r w:rsidRPr="00454F16">
        <w:rPr>
          <w:rFonts w:asciiTheme="majorHAnsi" w:hAnsiTheme="majorHAnsi"/>
          <w:b/>
          <w:spacing w:val="1"/>
          <w:sz w:val="22"/>
          <w:szCs w:val="22"/>
        </w:rPr>
        <w:t>B</w:t>
      </w:r>
      <w:r w:rsidRPr="00454F16">
        <w:rPr>
          <w:rFonts w:asciiTheme="majorHAnsi" w:hAnsiTheme="majorHAnsi"/>
          <w:b/>
          <w:sz w:val="22"/>
          <w:szCs w:val="22"/>
        </w:rPr>
        <w:t>J</w:t>
      </w:r>
      <w:r w:rsidRPr="00454F16">
        <w:rPr>
          <w:rFonts w:asciiTheme="majorHAnsi" w:hAnsiTheme="majorHAnsi"/>
          <w:b/>
          <w:spacing w:val="1"/>
          <w:sz w:val="22"/>
          <w:szCs w:val="22"/>
        </w:rPr>
        <w:t>E</w:t>
      </w:r>
      <w:r w:rsidRPr="00454F16">
        <w:rPr>
          <w:rFonts w:asciiTheme="majorHAnsi" w:hAnsiTheme="majorHAnsi"/>
          <w:b/>
          <w:sz w:val="22"/>
          <w:szCs w:val="22"/>
        </w:rPr>
        <w:t>C</w:t>
      </w:r>
      <w:r w:rsidRPr="00454F16">
        <w:rPr>
          <w:rFonts w:asciiTheme="majorHAnsi" w:hAnsiTheme="majorHAnsi"/>
          <w:b/>
          <w:spacing w:val="1"/>
          <w:sz w:val="22"/>
          <w:szCs w:val="22"/>
        </w:rPr>
        <w:t>T</w:t>
      </w:r>
      <w:r w:rsidRPr="00454F16">
        <w:rPr>
          <w:rFonts w:asciiTheme="majorHAnsi" w:hAnsiTheme="majorHAnsi"/>
          <w:b/>
          <w:sz w:val="22"/>
          <w:szCs w:val="22"/>
        </w:rPr>
        <w:t>IV</w:t>
      </w:r>
      <w:r w:rsidRPr="00454F16">
        <w:rPr>
          <w:rFonts w:asciiTheme="majorHAnsi" w:hAnsiTheme="majorHAnsi"/>
          <w:b/>
          <w:spacing w:val="1"/>
          <w:sz w:val="22"/>
          <w:szCs w:val="22"/>
        </w:rPr>
        <w:t>E</w:t>
      </w:r>
      <w:r w:rsidRPr="00454F16">
        <w:rPr>
          <w:rFonts w:asciiTheme="majorHAnsi" w:hAnsiTheme="majorHAnsi"/>
          <w:b/>
          <w:sz w:val="22"/>
          <w:szCs w:val="22"/>
        </w:rPr>
        <w:t>:</w:t>
      </w:r>
    </w:p>
    <w:p w14:paraId="5F7ADB7D" w14:textId="77777777" w:rsidR="009A1613" w:rsidRPr="00454F16" w:rsidRDefault="00454F16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454F16">
        <w:rPr>
          <w:rFonts w:asciiTheme="majorHAnsi" w:hAnsiTheme="majorHAnsi"/>
          <w:spacing w:val="-3"/>
          <w:sz w:val="22"/>
          <w:szCs w:val="22"/>
        </w:rPr>
        <w:t>L</w:t>
      </w:r>
      <w:r w:rsidRPr="00454F16">
        <w:rPr>
          <w:rFonts w:asciiTheme="majorHAnsi" w:hAnsiTheme="majorHAnsi"/>
          <w:sz w:val="22"/>
          <w:szCs w:val="22"/>
        </w:rPr>
        <w:t>ooki</w:t>
      </w:r>
      <w:r w:rsidRPr="00454F16">
        <w:rPr>
          <w:rFonts w:asciiTheme="majorHAnsi" w:hAnsiTheme="majorHAnsi"/>
          <w:spacing w:val="2"/>
          <w:sz w:val="22"/>
          <w:szCs w:val="22"/>
        </w:rPr>
        <w:t>n</w:t>
      </w:r>
      <w:r w:rsidRPr="00454F16">
        <w:rPr>
          <w:rFonts w:asciiTheme="majorHAnsi" w:hAnsiTheme="majorHAnsi"/>
          <w:sz w:val="22"/>
          <w:szCs w:val="22"/>
        </w:rPr>
        <w:t>g</w:t>
      </w:r>
      <w:r w:rsidRPr="00454F1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454F16">
        <w:rPr>
          <w:rFonts w:asciiTheme="majorHAnsi" w:hAnsiTheme="majorHAnsi"/>
          <w:spacing w:val="-1"/>
          <w:sz w:val="22"/>
          <w:szCs w:val="22"/>
        </w:rPr>
        <w:t>f</w:t>
      </w:r>
      <w:r w:rsidRPr="00454F16">
        <w:rPr>
          <w:rFonts w:asciiTheme="majorHAnsi" w:hAnsiTheme="majorHAnsi"/>
          <w:spacing w:val="2"/>
          <w:sz w:val="22"/>
          <w:szCs w:val="22"/>
        </w:rPr>
        <w:t>o</w:t>
      </w:r>
      <w:r w:rsidRPr="00454F16">
        <w:rPr>
          <w:rFonts w:asciiTheme="majorHAnsi" w:hAnsiTheme="majorHAnsi"/>
          <w:sz w:val="22"/>
          <w:szCs w:val="22"/>
        </w:rPr>
        <w:t>r</w:t>
      </w:r>
      <w:r w:rsidRPr="00454F16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454F16">
        <w:rPr>
          <w:rFonts w:asciiTheme="majorHAnsi" w:hAnsiTheme="majorHAnsi"/>
          <w:sz w:val="22"/>
          <w:szCs w:val="22"/>
        </w:rPr>
        <w:t>n int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pacing w:val="2"/>
          <w:sz w:val="22"/>
          <w:szCs w:val="22"/>
        </w:rPr>
        <w:t>r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z w:val="22"/>
          <w:szCs w:val="22"/>
        </w:rPr>
        <w:t>s</w:t>
      </w:r>
      <w:r w:rsidRPr="00454F16">
        <w:rPr>
          <w:rFonts w:asciiTheme="majorHAnsi" w:hAnsiTheme="majorHAnsi"/>
          <w:spacing w:val="1"/>
          <w:sz w:val="22"/>
          <w:szCs w:val="22"/>
        </w:rPr>
        <w:t>t</w:t>
      </w:r>
      <w:r w:rsidRPr="00454F16">
        <w:rPr>
          <w:rFonts w:asciiTheme="majorHAnsi" w:hAnsiTheme="majorHAnsi"/>
          <w:sz w:val="22"/>
          <w:szCs w:val="22"/>
        </w:rPr>
        <w:t>ing</w:t>
      </w:r>
      <w:r w:rsidRPr="00454F1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z w:val="22"/>
          <w:szCs w:val="22"/>
        </w:rPr>
        <w:t>nd</w:t>
      </w:r>
      <w:r w:rsidRPr="00454F1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454F16">
        <w:rPr>
          <w:rFonts w:asciiTheme="majorHAnsi" w:hAnsiTheme="majorHAnsi"/>
          <w:spacing w:val="-1"/>
          <w:sz w:val="22"/>
          <w:szCs w:val="22"/>
        </w:rPr>
        <w:t>c</w:t>
      </w:r>
      <w:r w:rsidRPr="00454F16">
        <w:rPr>
          <w:rFonts w:asciiTheme="majorHAnsi" w:hAnsiTheme="majorHAnsi"/>
          <w:sz w:val="22"/>
          <w:szCs w:val="22"/>
        </w:rPr>
        <w:t>h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z w:val="22"/>
          <w:szCs w:val="22"/>
        </w:rPr>
        <w:t>ll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pacing w:val="2"/>
          <w:sz w:val="22"/>
          <w:szCs w:val="22"/>
        </w:rPr>
        <w:t>n</w:t>
      </w:r>
      <w:r w:rsidRPr="00454F16">
        <w:rPr>
          <w:rFonts w:asciiTheme="majorHAnsi" w:hAnsiTheme="majorHAnsi"/>
          <w:spacing w:val="-2"/>
          <w:sz w:val="22"/>
          <w:szCs w:val="22"/>
        </w:rPr>
        <w:t>g</w:t>
      </w:r>
      <w:r w:rsidRPr="00454F16">
        <w:rPr>
          <w:rFonts w:asciiTheme="majorHAnsi" w:hAnsiTheme="majorHAnsi"/>
          <w:sz w:val="22"/>
          <w:szCs w:val="22"/>
        </w:rPr>
        <w:t>i</w:t>
      </w:r>
      <w:r w:rsidRPr="00454F16">
        <w:rPr>
          <w:rFonts w:asciiTheme="majorHAnsi" w:hAnsiTheme="majorHAnsi"/>
          <w:spacing w:val="2"/>
          <w:sz w:val="22"/>
          <w:szCs w:val="22"/>
        </w:rPr>
        <w:t>n</w:t>
      </w:r>
      <w:r w:rsidRPr="00454F16">
        <w:rPr>
          <w:rFonts w:asciiTheme="majorHAnsi" w:hAnsiTheme="majorHAnsi"/>
          <w:sz w:val="22"/>
          <w:szCs w:val="22"/>
        </w:rPr>
        <w:t>g</w:t>
      </w:r>
      <w:r w:rsidRPr="00454F1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454F16">
        <w:rPr>
          <w:rFonts w:asciiTheme="majorHAnsi" w:hAnsiTheme="majorHAnsi"/>
          <w:spacing w:val="-1"/>
          <w:sz w:val="22"/>
          <w:szCs w:val="22"/>
        </w:rPr>
        <w:t>r</w:t>
      </w:r>
      <w:r w:rsidRPr="00454F16">
        <w:rPr>
          <w:rFonts w:asciiTheme="majorHAnsi" w:hAnsiTheme="majorHAnsi"/>
          <w:sz w:val="22"/>
          <w:szCs w:val="22"/>
        </w:rPr>
        <w:t>ole</w:t>
      </w:r>
      <w:r w:rsidRPr="00454F1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454F16">
        <w:rPr>
          <w:rFonts w:asciiTheme="majorHAnsi" w:hAnsiTheme="majorHAnsi"/>
          <w:sz w:val="22"/>
          <w:szCs w:val="22"/>
        </w:rPr>
        <w:t>in</w:t>
      </w:r>
      <w:r w:rsidRPr="00454F1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454F16">
        <w:rPr>
          <w:rFonts w:asciiTheme="majorHAnsi" w:hAnsiTheme="majorHAnsi"/>
          <w:sz w:val="22"/>
          <w:szCs w:val="22"/>
        </w:rPr>
        <w:t>ni</w:t>
      </w:r>
      <w:r w:rsidRPr="00454F16">
        <w:rPr>
          <w:rFonts w:asciiTheme="majorHAnsi" w:hAnsiTheme="majorHAnsi"/>
          <w:spacing w:val="-2"/>
          <w:sz w:val="22"/>
          <w:szCs w:val="22"/>
        </w:rPr>
        <w:t>g</w:t>
      </w:r>
      <w:r w:rsidRPr="00454F16">
        <w:rPr>
          <w:rFonts w:asciiTheme="majorHAnsi" w:hAnsiTheme="majorHAnsi"/>
          <w:sz w:val="22"/>
          <w:szCs w:val="22"/>
        </w:rPr>
        <w:t>ht</w:t>
      </w:r>
      <w:r w:rsidRPr="00454F16">
        <w:rPr>
          <w:rFonts w:asciiTheme="majorHAnsi" w:hAnsiTheme="majorHAnsi"/>
          <w:spacing w:val="-1"/>
          <w:sz w:val="22"/>
          <w:szCs w:val="22"/>
        </w:rPr>
        <w:t>c</w:t>
      </w:r>
      <w:r w:rsidRPr="00454F16">
        <w:rPr>
          <w:rFonts w:asciiTheme="majorHAnsi" w:hAnsiTheme="majorHAnsi"/>
          <w:sz w:val="22"/>
          <w:szCs w:val="22"/>
        </w:rPr>
        <w:t>lub s</w:t>
      </w:r>
      <w:r w:rsidRPr="00454F16">
        <w:rPr>
          <w:rFonts w:asciiTheme="majorHAnsi" w:hAnsiTheme="majorHAnsi"/>
          <w:spacing w:val="-1"/>
          <w:sz w:val="22"/>
          <w:szCs w:val="22"/>
        </w:rPr>
        <w:t>ec</w:t>
      </w:r>
      <w:r w:rsidRPr="00454F16">
        <w:rPr>
          <w:rFonts w:asciiTheme="majorHAnsi" w:hAnsiTheme="majorHAnsi"/>
          <w:spacing w:val="2"/>
          <w:sz w:val="22"/>
          <w:szCs w:val="22"/>
        </w:rPr>
        <w:t>u</w:t>
      </w:r>
      <w:r w:rsidRPr="00454F16">
        <w:rPr>
          <w:rFonts w:asciiTheme="majorHAnsi" w:hAnsiTheme="majorHAnsi"/>
          <w:spacing w:val="-1"/>
          <w:sz w:val="22"/>
          <w:szCs w:val="22"/>
        </w:rPr>
        <w:t>r</w:t>
      </w:r>
      <w:r w:rsidRPr="00454F16">
        <w:rPr>
          <w:rFonts w:asciiTheme="majorHAnsi" w:hAnsiTheme="majorHAnsi"/>
          <w:sz w:val="22"/>
          <w:szCs w:val="22"/>
        </w:rPr>
        <w:t>i</w:t>
      </w:r>
      <w:r w:rsidRPr="00454F16">
        <w:rPr>
          <w:rFonts w:asciiTheme="majorHAnsi" w:hAnsiTheme="majorHAnsi"/>
          <w:spacing w:val="3"/>
          <w:sz w:val="22"/>
          <w:szCs w:val="22"/>
        </w:rPr>
        <w:t>t</w:t>
      </w:r>
      <w:r w:rsidRPr="00454F16">
        <w:rPr>
          <w:rFonts w:asciiTheme="majorHAnsi" w:hAnsiTheme="majorHAnsi"/>
          <w:spacing w:val="-5"/>
          <w:sz w:val="22"/>
          <w:szCs w:val="22"/>
        </w:rPr>
        <w:t>y</w:t>
      </w:r>
      <w:r w:rsidRPr="00454F16">
        <w:rPr>
          <w:rFonts w:asciiTheme="majorHAnsi" w:hAnsiTheme="majorHAnsi"/>
          <w:sz w:val="22"/>
          <w:szCs w:val="22"/>
        </w:rPr>
        <w:t>.</w:t>
      </w:r>
    </w:p>
    <w:p w14:paraId="07433483" w14:textId="77777777" w:rsidR="009A1613" w:rsidRPr="00454F16" w:rsidRDefault="009A1613">
      <w:pPr>
        <w:spacing w:before="1" w:line="280" w:lineRule="exact"/>
        <w:rPr>
          <w:rFonts w:asciiTheme="majorHAnsi" w:hAnsiTheme="majorHAnsi"/>
          <w:sz w:val="24"/>
          <w:szCs w:val="24"/>
        </w:rPr>
      </w:pPr>
    </w:p>
    <w:p w14:paraId="38424C53" w14:textId="77777777" w:rsidR="009A1613" w:rsidRPr="00454F16" w:rsidRDefault="00454F16">
      <w:pPr>
        <w:ind w:left="100"/>
        <w:rPr>
          <w:rFonts w:asciiTheme="majorHAnsi" w:hAnsiTheme="majorHAnsi"/>
          <w:sz w:val="22"/>
          <w:szCs w:val="22"/>
        </w:rPr>
      </w:pPr>
      <w:r w:rsidRPr="00454F16">
        <w:rPr>
          <w:rFonts w:asciiTheme="majorHAnsi" w:hAnsiTheme="majorHAnsi"/>
          <w:b/>
          <w:spacing w:val="1"/>
          <w:sz w:val="22"/>
          <w:szCs w:val="22"/>
        </w:rPr>
        <w:t>S</w:t>
      </w:r>
      <w:r w:rsidRPr="00454F16">
        <w:rPr>
          <w:rFonts w:asciiTheme="majorHAnsi" w:hAnsiTheme="majorHAnsi"/>
          <w:b/>
          <w:spacing w:val="-2"/>
          <w:sz w:val="22"/>
          <w:szCs w:val="22"/>
        </w:rPr>
        <w:t>K</w:t>
      </w:r>
      <w:r w:rsidRPr="00454F16">
        <w:rPr>
          <w:rFonts w:asciiTheme="majorHAnsi" w:hAnsiTheme="majorHAnsi"/>
          <w:b/>
          <w:sz w:val="22"/>
          <w:szCs w:val="22"/>
        </w:rPr>
        <w:t>I</w:t>
      </w:r>
      <w:r w:rsidRPr="00454F16">
        <w:rPr>
          <w:rFonts w:asciiTheme="majorHAnsi" w:hAnsiTheme="majorHAnsi"/>
          <w:b/>
          <w:spacing w:val="1"/>
          <w:sz w:val="22"/>
          <w:szCs w:val="22"/>
        </w:rPr>
        <w:t>LLS</w:t>
      </w:r>
      <w:r w:rsidRPr="00454F16">
        <w:rPr>
          <w:rFonts w:asciiTheme="majorHAnsi" w:hAnsiTheme="majorHAnsi"/>
          <w:b/>
          <w:sz w:val="22"/>
          <w:szCs w:val="22"/>
        </w:rPr>
        <w:t>:</w:t>
      </w:r>
    </w:p>
    <w:p w14:paraId="6276D19C" w14:textId="77777777" w:rsidR="009A1613" w:rsidRPr="00454F16" w:rsidRDefault="00454F16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454F16">
        <w:rPr>
          <w:rFonts w:asciiTheme="majorHAnsi" w:hAnsiTheme="majorHAnsi"/>
          <w:sz w:val="22"/>
          <w:szCs w:val="22"/>
        </w:rPr>
        <w:t xml:space="preserve">* </w:t>
      </w:r>
      <w:r w:rsidRPr="00454F16">
        <w:rPr>
          <w:rFonts w:asciiTheme="majorHAnsi" w:hAnsiTheme="majorHAnsi"/>
          <w:spacing w:val="1"/>
          <w:sz w:val="22"/>
          <w:szCs w:val="22"/>
        </w:rPr>
        <w:t>R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z w:val="22"/>
          <w:szCs w:val="22"/>
        </w:rPr>
        <w:t>m</w:t>
      </w:r>
      <w:r w:rsidRPr="00454F16">
        <w:rPr>
          <w:rFonts w:asciiTheme="majorHAnsi" w:hAnsiTheme="majorHAnsi"/>
          <w:spacing w:val="-1"/>
          <w:sz w:val="22"/>
          <w:szCs w:val="22"/>
        </w:rPr>
        <w:t>ar</w:t>
      </w:r>
      <w:r w:rsidRPr="00454F16">
        <w:rPr>
          <w:rFonts w:asciiTheme="majorHAnsi" w:hAnsiTheme="majorHAnsi"/>
          <w:sz w:val="22"/>
          <w:szCs w:val="22"/>
        </w:rPr>
        <w:t>k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z w:val="22"/>
          <w:szCs w:val="22"/>
        </w:rPr>
        <w:t>ble</w:t>
      </w:r>
      <w:r w:rsidRPr="00454F1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z w:val="22"/>
          <w:szCs w:val="22"/>
        </w:rPr>
        <w:t>bili</w:t>
      </w:r>
      <w:r w:rsidRPr="00454F16">
        <w:rPr>
          <w:rFonts w:asciiTheme="majorHAnsi" w:hAnsiTheme="majorHAnsi"/>
          <w:spacing w:val="3"/>
          <w:sz w:val="22"/>
          <w:szCs w:val="22"/>
        </w:rPr>
        <w:t>t</w:t>
      </w:r>
      <w:r w:rsidRPr="00454F16">
        <w:rPr>
          <w:rFonts w:asciiTheme="majorHAnsi" w:hAnsiTheme="majorHAnsi"/>
          <w:sz w:val="22"/>
          <w:szCs w:val="22"/>
        </w:rPr>
        <w:t>y</w:t>
      </w:r>
      <w:r w:rsidRPr="00454F16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454F16">
        <w:rPr>
          <w:rFonts w:asciiTheme="majorHAnsi" w:hAnsiTheme="majorHAnsi"/>
          <w:sz w:val="22"/>
          <w:szCs w:val="22"/>
        </w:rPr>
        <w:t>to h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z w:val="22"/>
          <w:szCs w:val="22"/>
        </w:rPr>
        <w:t>ndle</w:t>
      </w:r>
      <w:r w:rsidRPr="00454F1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454F16">
        <w:rPr>
          <w:rFonts w:asciiTheme="majorHAnsi" w:hAnsiTheme="majorHAnsi"/>
          <w:sz w:val="22"/>
          <w:szCs w:val="22"/>
        </w:rPr>
        <w:t>the</w:t>
      </w:r>
      <w:r w:rsidRPr="00454F1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454F16">
        <w:rPr>
          <w:rFonts w:asciiTheme="majorHAnsi" w:hAnsiTheme="majorHAnsi"/>
          <w:sz w:val="22"/>
          <w:szCs w:val="22"/>
        </w:rPr>
        <w:t>s</w:t>
      </w:r>
      <w:r w:rsidRPr="00454F16">
        <w:rPr>
          <w:rFonts w:asciiTheme="majorHAnsi" w:hAnsiTheme="majorHAnsi"/>
          <w:spacing w:val="1"/>
          <w:sz w:val="22"/>
          <w:szCs w:val="22"/>
        </w:rPr>
        <w:t>i</w:t>
      </w:r>
      <w:r w:rsidRPr="00454F16">
        <w:rPr>
          <w:rFonts w:asciiTheme="majorHAnsi" w:hAnsiTheme="majorHAnsi"/>
          <w:sz w:val="22"/>
          <w:szCs w:val="22"/>
        </w:rPr>
        <w:t>tu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z w:val="22"/>
          <w:szCs w:val="22"/>
        </w:rPr>
        <w:t xml:space="preserve">tions 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z w:val="22"/>
          <w:szCs w:val="22"/>
        </w:rPr>
        <w:t>nd</w:t>
      </w:r>
      <w:r w:rsidRPr="00454F1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454F16">
        <w:rPr>
          <w:rFonts w:asciiTheme="majorHAnsi" w:hAnsiTheme="majorHAnsi"/>
          <w:sz w:val="22"/>
          <w:szCs w:val="22"/>
        </w:rPr>
        <w:t>m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z w:val="22"/>
          <w:szCs w:val="22"/>
        </w:rPr>
        <w:t>ke</w:t>
      </w:r>
      <w:r w:rsidRPr="00454F1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454F16">
        <w:rPr>
          <w:rFonts w:asciiTheme="majorHAnsi" w:hAnsiTheme="majorHAnsi"/>
          <w:sz w:val="22"/>
          <w:szCs w:val="22"/>
        </w:rPr>
        <w:t>qui</w:t>
      </w:r>
      <w:r w:rsidRPr="00454F16">
        <w:rPr>
          <w:rFonts w:asciiTheme="majorHAnsi" w:hAnsiTheme="majorHAnsi"/>
          <w:spacing w:val="-1"/>
          <w:sz w:val="22"/>
          <w:szCs w:val="22"/>
        </w:rPr>
        <w:t>c</w:t>
      </w:r>
      <w:r w:rsidRPr="00454F16">
        <w:rPr>
          <w:rFonts w:asciiTheme="majorHAnsi" w:hAnsiTheme="majorHAnsi"/>
          <w:sz w:val="22"/>
          <w:szCs w:val="22"/>
        </w:rPr>
        <w:t>k d</w:t>
      </w:r>
      <w:r w:rsidRPr="00454F16">
        <w:rPr>
          <w:rFonts w:asciiTheme="majorHAnsi" w:hAnsiTheme="majorHAnsi"/>
          <w:spacing w:val="1"/>
          <w:sz w:val="22"/>
          <w:szCs w:val="22"/>
        </w:rPr>
        <w:t>e</w:t>
      </w:r>
      <w:r w:rsidRPr="00454F16">
        <w:rPr>
          <w:rFonts w:asciiTheme="majorHAnsi" w:hAnsiTheme="majorHAnsi"/>
          <w:spacing w:val="-1"/>
          <w:sz w:val="22"/>
          <w:szCs w:val="22"/>
        </w:rPr>
        <w:t>c</w:t>
      </w:r>
      <w:r w:rsidRPr="00454F16">
        <w:rPr>
          <w:rFonts w:asciiTheme="majorHAnsi" w:hAnsiTheme="majorHAnsi"/>
          <w:sz w:val="22"/>
          <w:szCs w:val="22"/>
        </w:rPr>
        <w:t>is</w:t>
      </w:r>
      <w:r w:rsidRPr="00454F16">
        <w:rPr>
          <w:rFonts w:asciiTheme="majorHAnsi" w:hAnsiTheme="majorHAnsi"/>
          <w:spacing w:val="1"/>
          <w:sz w:val="22"/>
          <w:szCs w:val="22"/>
        </w:rPr>
        <w:t>i</w:t>
      </w:r>
      <w:r w:rsidRPr="00454F16">
        <w:rPr>
          <w:rFonts w:asciiTheme="majorHAnsi" w:hAnsiTheme="majorHAnsi"/>
          <w:sz w:val="22"/>
          <w:szCs w:val="22"/>
        </w:rPr>
        <w:t>ons.</w:t>
      </w:r>
    </w:p>
    <w:p w14:paraId="03543620" w14:textId="77777777" w:rsidR="009A1613" w:rsidRPr="00454F16" w:rsidRDefault="00454F16">
      <w:pPr>
        <w:ind w:left="100"/>
        <w:rPr>
          <w:rFonts w:asciiTheme="majorHAnsi" w:hAnsiTheme="majorHAnsi"/>
          <w:sz w:val="22"/>
          <w:szCs w:val="22"/>
        </w:rPr>
      </w:pPr>
      <w:r w:rsidRPr="00454F16">
        <w:rPr>
          <w:rFonts w:asciiTheme="majorHAnsi" w:hAnsiTheme="majorHAnsi"/>
          <w:sz w:val="22"/>
          <w:szCs w:val="22"/>
        </w:rPr>
        <w:t xml:space="preserve">* </w:t>
      </w:r>
      <w:r w:rsidRPr="00454F16">
        <w:rPr>
          <w:rFonts w:asciiTheme="majorHAnsi" w:hAnsiTheme="majorHAnsi"/>
          <w:spacing w:val="1"/>
          <w:sz w:val="22"/>
          <w:szCs w:val="22"/>
        </w:rPr>
        <w:t>S</w:t>
      </w:r>
      <w:r w:rsidRPr="00454F16">
        <w:rPr>
          <w:rFonts w:asciiTheme="majorHAnsi" w:hAnsiTheme="majorHAnsi"/>
          <w:sz w:val="22"/>
          <w:szCs w:val="22"/>
        </w:rPr>
        <w:t>t</w:t>
      </w:r>
      <w:r w:rsidRPr="00454F16">
        <w:rPr>
          <w:rFonts w:asciiTheme="majorHAnsi" w:hAnsiTheme="majorHAnsi"/>
          <w:spacing w:val="-1"/>
          <w:sz w:val="22"/>
          <w:szCs w:val="22"/>
        </w:rPr>
        <w:t>r</w:t>
      </w:r>
      <w:r w:rsidRPr="00454F16">
        <w:rPr>
          <w:rFonts w:asciiTheme="majorHAnsi" w:hAnsiTheme="majorHAnsi"/>
          <w:sz w:val="22"/>
          <w:szCs w:val="22"/>
        </w:rPr>
        <w:t>ong</w:t>
      </w:r>
      <w:r w:rsidRPr="00454F1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454F16">
        <w:rPr>
          <w:rFonts w:asciiTheme="majorHAnsi" w:hAnsiTheme="majorHAnsi"/>
          <w:sz w:val="22"/>
          <w:szCs w:val="22"/>
        </w:rPr>
        <w:t>h</w:t>
      </w:r>
      <w:r w:rsidRPr="00454F16">
        <w:rPr>
          <w:rFonts w:asciiTheme="majorHAnsi" w:hAnsiTheme="majorHAnsi"/>
          <w:spacing w:val="1"/>
          <w:sz w:val="22"/>
          <w:szCs w:val="22"/>
        </w:rPr>
        <w:t>e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z w:val="22"/>
          <w:szCs w:val="22"/>
        </w:rPr>
        <w:t>d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z w:val="22"/>
          <w:szCs w:val="22"/>
        </w:rPr>
        <w:t>d with the</w:t>
      </w:r>
      <w:r w:rsidRPr="00454F1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z w:val="22"/>
          <w:szCs w:val="22"/>
        </w:rPr>
        <w:t>bili</w:t>
      </w:r>
      <w:r w:rsidRPr="00454F16">
        <w:rPr>
          <w:rFonts w:asciiTheme="majorHAnsi" w:hAnsiTheme="majorHAnsi"/>
          <w:spacing w:val="3"/>
          <w:sz w:val="22"/>
          <w:szCs w:val="22"/>
        </w:rPr>
        <w:t>t</w:t>
      </w:r>
      <w:r w:rsidRPr="00454F16">
        <w:rPr>
          <w:rFonts w:asciiTheme="majorHAnsi" w:hAnsiTheme="majorHAnsi"/>
          <w:sz w:val="22"/>
          <w:szCs w:val="22"/>
        </w:rPr>
        <w:t>y</w:t>
      </w:r>
      <w:r w:rsidRPr="00454F16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454F16">
        <w:rPr>
          <w:rFonts w:asciiTheme="majorHAnsi" w:hAnsiTheme="majorHAnsi"/>
          <w:sz w:val="22"/>
          <w:szCs w:val="22"/>
        </w:rPr>
        <w:t>to m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z w:val="22"/>
          <w:szCs w:val="22"/>
        </w:rPr>
        <w:t>int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z w:val="22"/>
          <w:szCs w:val="22"/>
        </w:rPr>
        <w:t>in the</w:t>
      </w:r>
      <w:r w:rsidRPr="00454F1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454F16">
        <w:rPr>
          <w:rFonts w:asciiTheme="majorHAnsi" w:hAnsiTheme="majorHAnsi"/>
          <w:sz w:val="22"/>
          <w:szCs w:val="22"/>
        </w:rPr>
        <w:t>dis</w:t>
      </w:r>
      <w:r w:rsidRPr="00454F16">
        <w:rPr>
          <w:rFonts w:asciiTheme="majorHAnsi" w:hAnsiTheme="majorHAnsi"/>
          <w:spacing w:val="-1"/>
          <w:sz w:val="22"/>
          <w:szCs w:val="22"/>
        </w:rPr>
        <w:t>c</w:t>
      </w:r>
      <w:r w:rsidRPr="00454F16">
        <w:rPr>
          <w:rFonts w:asciiTheme="majorHAnsi" w:hAnsiTheme="majorHAnsi"/>
          <w:sz w:val="22"/>
          <w:szCs w:val="22"/>
        </w:rPr>
        <w:t>ipline</w:t>
      </w:r>
      <w:r w:rsidRPr="00454F16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454F16">
        <w:rPr>
          <w:rFonts w:asciiTheme="majorHAnsi" w:hAnsiTheme="majorHAnsi"/>
          <w:sz w:val="22"/>
          <w:szCs w:val="22"/>
        </w:rPr>
        <w:t xml:space="preserve">nd </w:t>
      </w:r>
      <w:r w:rsidRPr="00454F16">
        <w:rPr>
          <w:rFonts w:asciiTheme="majorHAnsi" w:hAnsiTheme="majorHAnsi"/>
          <w:spacing w:val="-1"/>
          <w:sz w:val="22"/>
          <w:szCs w:val="22"/>
        </w:rPr>
        <w:t>c</w:t>
      </w:r>
      <w:r w:rsidRPr="00454F16">
        <w:rPr>
          <w:rFonts w:asciiTheme="majorHAnsi" w:hAnsiTheme="majorHAnsi"/>
          <w:sz w:val="22"/>
          <w:szCs w:val="22"/>
        </w:rPr>
        <w:t xml:space="preserve">ool 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z w:val="22"/>
          <w:szCs w:val="22"/>
        </w:rPr>
        <w:t>nvi</w:t>
      </w:r>
      <w:r w:rsidRPr="00454F16">
        <w:rPr>
          <w:rFonts w:asciiTheme="majorHAnsi" w:hAnsiTheme="majorHAnsi"/>
          <w:spacing w:val="-1"/>
          <w:sz w:val="22"/>
          <w:szCs w:val="22"/>
        </w:rPr>
        <w:t>r</w:t>
      </w:r>
      <w:r w:rsidRPr="00454F16">
        <w:rPr>
          <w:rFonts w:asciiTheme="majorHAnsi" w:hAnsiTheme="majorHAnsi"/>
          <w:sz w:val="22"/>
          <w:szCs w:val="22"/>
        </w:rPr>
        <w:t>o</w:t>
      </w:r>
      <w:r w:rsidRPr="00454F16">
        <w:rPr>
          <w:rFonts w:asciiTheme="majorHAnsi" w:hAnsiTheme="majorHAnsi"/>
          <w:spacing w:val="2"/>
          <w:sz w:val="22"/>
          <w:szCs w:val="22"/>
        </w:rPr>
        <w:t>n</w:t>
      </w:r>
      <w:r w:rsidRPr="00454F16">
        <w:rPr>
          <w:rFonts w:asciiTheme="majorHAnsi" w:hAnsiTheme="majorHAnsi"/>
          <w:sz w:val="22"/>
          <w:szCs w:val="22"/>
        </w:rPr>
        <w:t>m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z w:val="22"/>
          <w:szCs w:val="22"/>
        </w:rPr>
        <w:t>nt.</w:t>
      </w:r>
    </w:p>
    <w:p w14:paraId="50AD250B" w14:textId="77777777" w:rsidR="009A1613" w:rsidRPr="00454F16" w:rsidRDefault="00454F16">
      <w:pPr>
        <w:ind w:left="100"/>
        <w:rPr>
          <w:rFonts w:asciiTheme="majorHAnsi" w:hAnsiTheme="majorHAnsi"/>
          <w:sz w:val="22"/>
          <w:szCs w:val="22"/>
        </w:rPr>
      </w:pPr>
      <w:r w:rsidRPr="00454F16">
        <w:rPr>
          <w:rFonts w:asciiTheme="majorHAnsi" w:hAnsiTheme="majorHAnsi"/>
          <w:sz w:val="22"/>
          <w:szCs w:val="22"/>
        </w:rPr>
        <w:t>* T</w:t>
      </w:r>
      <w:r w:rsidRPr="00454F16">
        <w:rPr>
          <w:rFonts w:asciiTheme="majorHAnsi" w:hAnsiTheme="majorHAnsi"/>
          <w:spacing w:val="-1"/>
          <w:sz w:val="22"/>
          <w:szCs w:val="22"/>
        </w:rPr>
        <w:t>ra</w:t>
      </w:r>
      <w:r w:rsidRPr="00454F16">
        <w:rPr>
          <w:rFonts w:asciiTheme="majorHAnsi" w:hAnsiTheme="majorHAnsi"/>
          <w:sz w:val="22"/>
          <w:szCs w:val="22"/>
        </w:rPr>
        <w:t>in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z w:val="22"/>
          <w:szCs w:val="22"/>
        </w:rPr>
        <w:t xml:space="preserve">d in judo 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z w:val="22"/>
          <w:szCs w:val="22"/>
        </w:rPr>
        <w:t>nd b</w:t>
      </w:r>
      <w:r w:rsidRPr="00454F16">
        <w:rPr>
          <w:rFonts w:asciiTheme="majorHAnsi" w:hAnsiTheme="majorHAnsi"/>
          <w:spacing w:val="2"/>
          <w:sz w:val="22"/>
          <w:szCs w:val="22"/>
        </w:rPr>
        <w:t>ox</w:t>
      </w:r>
      <w:r w:rsidRPr="00454F16">
        <w:rPr>
          <w:rFonts w:asciiTheme="majorHAnsi" w:hAnsiTheme="majorHAnsi"/>
          <w:sz w:val="22"/>
          <w:szCs w:val="22"/>
        </w:rPr>
        <w:t>in</w:t>
      </w:r>
      <w:r w:rsidRPr="00454F16">
        <w:rPr>
          <w:rFonts w:asciiTheme="majorHAnsi" w:hAnsiTheme="majorHAnsi"/>
          <w:spacing w:val="-2"/>
          <w:sz w:val="22"/>
          <w:szCs w:val="22"/>
        </w:rPr>
        <w:t>g</w:t>
      </w:r>
      <w:r w:rsidRPr="00454F16">
        <w:rPr>
          <w:rFonts w:asciiTheme="majorHAnsi" w:hAnsiTheme="majorHAnsi"/>
          <w:sz w:val="22"/>
          <w:szCs w:val="22"/>
        </w:rPr>
        <w:t>.</w:t>
      </w:r>
    </w:p>
    <w:p w14:paraId="1D72F26A" w14:textId="77777777" w:rsidR="009A1613" w:rsidRPr="00454F16" w:rsidRDefault="00454F16">
      <w:pPr>
        <w:ind w:left="100"/>
        <w:rPr>
          <w:rFonts w:asciiTheme="majorHAnsi" w:hAnsiTheme="majorHAnsi"/>
          <w:sz w:val="22"/>
          <w:szCs w:val="22"/>
        </w:rPr>
      </w:pPr>
      <w:r w:rsidRPr="00454F16">
        <w:rPr>
          <w:rFonts w:asciiTheme="majorHAnsi" w:hAnsiTheme="majorHAnsi"/>
          <w:sz w:val="22"/>
          <w:szCs w:val="22"/>
        </w:rPr>
        <w:t xml:space="preserve">* </w:t>
      </w:r>
      <w:r w:rsidRPr="00454F16">
        <w:rPr>
          <w:rFonts w:asciiTheme="majorHAnsi" w:hAnsiTheme="majorHAnsi"/>
          <w:spacing w:val="1"/>
          <w:sz w:val="22"/>
          <w:szCs w:val="22"/>
        </w:rPr>
        <w:t>R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z w:val="22"/>
          <w:szCs w:val="22"/>
        </w:rPr>
        <w:t xml:space="preserve">spond to 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z w:val="22"/>
          <w:szCs w:val="22"/>
        </w:rPr>
        <w:t>m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pacing w:val="2"/>
          <w:sz w:val="22"/>
          <w:szCs w:val="22"/>
        </w:rPr>
        <w:t>r</w:t>
      </w:r>
      <w:r w:rsidRPr="00454F16">
        <w:rPr>
          <w:rFonts w:asciiTheme="majorHAnsi" w:hAnsiTheme="majorHAnsi"/>
          <w:spacing w:val="-2"/>
          <w:sz w:val="22"/>
          <w:szCs w:val="22"/>
        </w:rPr>
        <w:t>g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z w:val="22"/>
          <w:szCs w:val="22"/>
        </w:rPr>
        <w:t>n</w:t>
      </w:r>
      <w:r w:rsidRPr="00454F16">
        <w:rPr>
          <w:rFonts w:asciiTheme="majorHAnsi" w:hAnsiTheme="majorHAnsi"/>
          <w:spacing w:val="4"/>
          <w:sz w:val="22"/>
          <w:szCs w:val="22"/>
        </w:rPr>
        <w:t>c</w:t>
      </w:r>
      <w:r w:rsidRPr="00454F16">
        <w:rPr>
          <w:rFonts w:asciiTheme="majorHAnsi" w:hAnsiTheme="majorHAnsi"/>
          <w:sz w:val="22"/>
          <w:szCs w:val="22"/>
        </w:rPr>
        <w:t>y</w:t>
      </w:r>
      <w:r w:rsidRPr="00454F1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454F16">
        <w:rPr>
          <w:rFonts w:asciiTheme="majorHAnsi" w:hAnsiTheme="majorHAnsi"/>
          <w:sz w:val="22"/>
          <w:szCs w:val="22"/>
        </w:rPr>
        <w:t>s</w:t>
      </w:r>
      <w:r w:rsidRPr="00454F16">
        <w:rPr>
          <w:rFonts w:asciiTheme="majorHAnsi" w:hAnsiTheme="majorHAnsi"/>
          <w:spacing w:val="1"/>
          <w:sz w:val="22"/>
          <w:szCs w:val="22"/>
        </w:rPr>
        <w:t>i</w:t>
      </w:r>
      <w:r w:rsidRPr="00454F16">
        <w:rPr>
          <w:rFonts w:asciiTheme="majorHAnsi" w:hAnsiTheme="majorHAnsi"/>
          <w:sz w:val="22"/>
          <w:szCs w:val="22"/>
        </w:rPr>
        <w:t>tu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z w:val="22"/>
          <w:szCs w:val="22"/>
        </w:rPr>
        <w:t xml:space="preserve">tions 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z w:val="22"/>
          <w:szCs w:val="22"/>
        </w:rPr>
        <w:t>s di</w:t>
      </w:r>
      <w:r w:rsidRPr="00454F16">
        <w:rPr>
          <w:rFonts w:asciiTheme="majorHAnsi" w:hAnsiTheme="majorHAnsi"/>
          <w:spacing w:val="-1"/>
          <w:sz w:val="22"/>
          <w:szCs w:val="22"/>
        </w:rPr>
        <w:t>rec</w:t>
      </w:r>
      <w:r w:rsidRPr="00454F16">
        <w:rPr>
          <w:rFonts w:asciiTheme="majorHAnsi" w:hAnsiTheme="majorHAnsi"/>
          <w:sz w:val="22"/>
          <w:szCs w:val="22"/>
        </w:rPr>
        <w:t>t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z w:val="22"/>
          <w:szCs w:val="22"/>
        </w:rPr>
        <w:t xml:space="preserve">d </w:t>
      </w:r>
      <w:r w:rsidRPr="00454F16">
        <w:rPr>
          <w:rFonts w:asciiTheme="majorHAnsi" w:hAnsiTheme="majorHAnsi"/>
          <w:spacing w:val="5"/>
          <w:sz w:val="22"/>
          <w:szCs w:val="22"/>
        </w:rPr>
        <w:t>b</w:t>
      </w:r>
      <w:r w:rsidRPr="00454F16">
        <w:rPr>
          <w:rFonts w:asciiTheme="majorHAnsi" w:hAnsiTheme="majorHAnsi"/>
          <w:sz w:val="22"/>
          <w:szCs w:val="22"/>
        </w:rPr>
        <w:t>y</w:t>
      </w:r>
      <w:r w:rsidRPr="00454F1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454F16">
        <w:rPr>
          <w:rFonts w:asciiTheme="majorHAnsi" w:hAnsiTheme="majorHAnsi"/>
          <w:sz w:val="22"/>
          <w:szCs w:val="22"/>
        </w:rPr>
        <w:t>poli</w:t>
      </w:r>
      <w:r w:rsidRPr="00454F16">
        <w:rPr>
          <w:rFonts w:asciiTheme="majorHAnsi" w:hAnsiTheme="majorHAnsi"/>
          <w:spacing w:val="-1"/>
          <w:sz w:val="22"/>
          <w:szCs w:val="22"/>
        </w:rPr>
        <w:t>ce</w:t>
      </w:r>
      <w:r w:rsidRPr="00454F16">
        <w:rPr>
          <w:rFonts w:asciiTheme="majorHAnsi" w:hAnsiTheme="majorHAnsi"/>
          <w:sz w:val="22"/>
          <w:szCs w:val="22"/>
        </w:rPr>
        <w:t>.</w:t>
      </w:r>
    </w:p>
    <w:p w14:paraId="5DCA87B3" w14:textId="77777777" w:rsidR="009A1613" w:rsidRPr="00454F16" w:rsidRDefault="00454F16">
      <w:pPr>
        <w:ind w:left="100"/>
        <w:rPr>
          <w:rFonts w:asciiTheme="majorHAnsi" w:hAnsiTheme="majorHAnsi"/>
          <w:sz w:val="22"/>
          <w:szCs w:val="22"/>
        </w:rPr>
      </w:pPr>
      <w:r w:rsidRPr="00454F16">
        <w:rPr>
          <w:rFonts w:asciiTheme="majorHAnsi" w:hAnsiTheme="majorHAnsi"/>
          <w:sz w:val="22"/>
          <w:szCs w:val="22"/>
        </w:rPr>
        <w:t xml:space="preserve">* </w:t>
      </w:r>
      <w:r w:rsidRPr="00454F16">
        <w:rPr>
          <w:rFonts w:asciiTheme="majorHAnsi" w:hAnsiTheme="majorHAnsi"/>
          <w:spacing w:val="1"/>
          <w:sz w:val="22"/>
          <w:szCs w:val="22"/>
        </w:rPr>
        <w:t>P</w:t>
      </w:r>
      <w:r w:rsidRPr="00454F16">
        <w:rPr>
          <w:rFonts w:asciiTheme="majorHAnsi" w:hAnsiTheme="majorHAnsi"/>
          <w:spacing w:val="-1"/>
          <w:sz w:val="22"/>
          <w:szCs w:val="22"/>
        </w:rPr>
        <w:t>r</w:t>
      </w:r>
      <w:r w:rsidRPr="00454F16">
        <w:rPr>
          <w:rFonts w:asciiTheme="majorHAnsi" w:hAnsiTheme="majorHAnsi"/>
          <w:sz w:val="22"/>
          <w:szCs w:val="22"/>
        </w:rPr>
        <w:t>o</w:t>
      </w:r>
      <w:r w:rsidRPr="00454F16">
        <w:rPr>
          <w:rFonts w:asciiTheme="majorHAnsi" w:hAnsiTheme="majorHAnsi"/>
          <w:spacing w:val="-1"/>
          <w:sz w:val="22"/>
          <w:szCs w:val="22"/>
        </w:rPr>
        <w:t>f</w:t>
      </w:r>
      <w:r w:rsidRPr="00454F16">
        <w:rPr>
          <w:rFonts w:asciiTheme="majorHAnsi" w:hAnsiTheme="majorHAnsi"/>
          <w:sz w:val="22"/>
          <w:szCs w:val="22"/>
        </w:rPr>
        <w:t>i</w:t>
      </w:r>
      <w:r w:rsidRPr="00454F16">
        <w:rPr>
          <w:rFonts w:asciiTheme="majorHAnsi" w:hAnsiTheme="majorHAnsi"/>
          <w:spacing w:val="-1"/>
          <w:sz w:val="22"/>
          <w:szCs w:val="22"/>
        </w:rPr>
        <w:t>c</w:t>
      </w:r>
      <w:r w:rsidRPr="00454F16">
        <w:rPr>
          <w:rFonts w:asciiTheme="majorHAnsi" w:hAnsiTheme="majorHAnsi"/>
          <w:sz w:val="22"/>
          <w:szCs w:val="22"/>
        </w:rPr>
        <w:t>i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z w:val="22"/>
          <w:szCs w:val="22"/>
        </w:rPr>
        <w:t xml:space="preserve">nt in </w:t>
      </w:r>
      <w:r w:rsidRPr="00454F16">
        <w:rPr>
          <w:rFonts w:asciiTheme="majorHAnsi" w:hAnsiTheme="majorHAnsi"/>
          <w:spacing w:val="-1"/>
          <w:sz w:val="22"/>
          <w:szCs w:val="22"/>
        </w:rPr>
        <w:t>re</w:t>
      </w:r>
      <w:r w:rsidRPr="00454F16">
        <w:rPr>
          <w:rFonts w:asciiTheme="majorHAnsi" w:hAnsiTheme="majorHAnsi"/>
          <w:sz w:val="22"/>
          <w:szCs w:val="22"/>
        </w:rPr>
        <w:t>po</w:t>
      </w:r>
      <w:r w:rsidRPr="00454F16">
        <w:rPr>
          <w:rFonts w:asciiTheme="majorHAnsi" w:hAnsiTheme="majorHAnsi"/>
          <w:spacing w:val="-1"/>
          <w:sz w:val="22"/>
          <w:szCs w:val="22"/>
        </w:rPr>
        <w:t>r</w:t>
      </w:r>
      <w:r w:rsidRPr="00454F16">
        <w:rPr>
          <w:rFonts w:asciiTheme="majorHAnsi" w:hAnsiTheme="majorHAnsi"/>
          <w:sz w:val="22"/>
          <w:szCs w:val="22"/>
        </w:rPr>
        <w:t>t w</w:t>
      </w:r>
      <w:r w:rsidRPr="00454F16">
        <w:rPr>
          <w:rFonts w:asciiTheme="majorHAnsi" w:hAnsiTheme="majorHAnsi"/>
          <w:spacing w:val="-1"/>
          <w:sz w:val="22"/>
          <w:szCs w:val="22"/>
        </w:rPr>
        <w:t>r</w:t>
      </w:r>
      <w:r w:rsidRPr="00454F16">
        <w:rPr>
          <w:rFonts w:asciiTheme="majorHAnsi" w:hAnsiTheme="majorHAnsi"/>
          <w:sz w:val="22"/>
          <w:szCs w:val="22"/>
        </w:rPr>
        <w:t>i</w:t>
      </w:r>
      <w:r w:rsidRPr="00454F16">
        <w:rPr>
          <w:rFonts w:asciiTheme="majorHAnsi" w:hAnsiTheme="majorHAnsi"/>
          <w:spacing w:val="3"/>
          <w:sz w:val="22"/>
          <w:szCs w:val="22"/>
        </w:rPr>
        <w:t>t</w:t>
      </w:r>
      <w:r w:rsidRPr="00454F16">
        <w:rPr>
          <w:rFonts w:asciiTheme="majorHAnsi" w:hAnsiTheme="majorHAnsi"/>
          <w:sz w:val="22"/>
          <w:szCs w:val="22"/>
        </w:rPr>
        <w:t>ing</w:t>
      </w:r>
      <w:r w:rsidRPr="00454F1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z w:val="22"/>
          <w:szCs w:val="22"/>
        </w:rPr>
        <w:t xml:space="preserve">nd </w:t>
      </w:r>
      <w:r w:rsidRPr="00454F16">
        <w:rPr>
          <w:rFonts w:asciiTheme="majorHAnsi" w:hAnsiTheme="majorHAnsi"/>
          <w:spacing w:val="2"/>
          <w:sz w:val="22"/>
          <w:szCs w:val="22"/>
        </w:rPr>
        <w:t>v</w:t>
      </w:r>
      <w:r w:rsidRPr="00454F16">
        <w:rPr>
          <w:rFonts w:asciiTheme="majorHAnsi" w:hAnsiTheme="majorHAnsi"/>
          <w:spacing w:val="-1"/>
          <w:sz w:val="22"/>
          <w:szCs w:val="22"/>
        </w:rPr>
        <w:t>er</w:t>
      </w:r>
      <w:r w:rsidRPr="00454F16">
        <w:rPr>
          <w:rFonts w:asciiTheme="majorHAnsi" w:hAnsiTheme="majorHAnsi"/>
          <w:sz w:val="22"/>
          <w:szCs w:val="22"/>
        </w:rPr>
        <w:t>b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z w:val="22"/>
          <w:szCs w:val="22"/>
        </w:rPr>
        <w:t xml:space="preserve">l </w:t>
      </w:r>
      <w:r w:rsidRPr="00454F16">
        <w:rPr>
          <w:rFonts w:asciiTheme="majorHAnsi" w:hAnsiTheme="majorHAnsi"/>
          <w:spacing w:val="-1"/>
          <w:sz w:val="22"/>
          <w:szCs w:val="22"/>
        </w:rPr>
        <w:t>c</w:t>
      </w:r>
      <w:r w:rsidRPr="00454F16">
        <w:rPr>
          <w:rFonts w:asciiTheme="majorHAnsi" w:hAnsiTheme="majorHAnsi"/>
          <w:sz w:val="22"/>
          <w:szCs w:val="22"/>
        </w:rPr>
        <w:t>ommuni</w:t>
      </w:r>
      <w:r w:rsidRPr="00454F16">
        <w:rPr>
          <w:rFonts w:asciiTheme="majorHAnsi" w:hAnsiTheme="majorHAnsi"/>
          <w:spacing w:val="1"/>
          <w:sz w:val="22"/>
          <w:szCs w:val="22"/>
        </w:rPr>
        <w:t>c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z w:val="22"/>
          <w:szCs w:val="22"/>
        </w:rPr>
        <w:t>tion.</w:t>
      </w:r>
    </w:p>
    <w:p w14:paraId="3DC4CAE6" w14:textId="77777777" w:rsidR="009A1613" w:rsidRPr="00454F16" w:rsidRDefault="00454F16">
      <w:pPr>
        <w:ind w:left="100"/>
        <w:rPr>
          <w:rFonts w:asciiTheme="majorHAnsi" w:hAnsiTheme="majorHAnsi"/>
          <w:sz w:val="22"/>
          <w:szCs w:val="22"/>
        </w:rPr>
      </w:pPr>
      <w:r w:rsidRPr="00454F16">
        <w:rPr>
          <w:rFonts w:asciiTheme="majorHAnsi" w:hAnsiTheme="majorHAnsi"/>
          <w:sz w:val="22"/>
          <w:szCs w:val="22"/>
        </w:rPr>
        <w:t>* V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pacing w:val="4"/>
          <w:sz w:val="22"/>
          <w:szCs w:val="22"/>
        </w:rPr>
        <w:t>r</w:t>
      </w:r>
      <w:r w:rsidRPr="00454F16">
        <w:rPr>
          <w:rFonts w:asciiTheme="majorHAnsi" w:hAnsiTheme="majorHAnsi"/>
          <w:sz w:val="22"/>
          <w:szCs w:val="22"/>
        </w:rPr>
        <w:t>y</w:t>
      </w:r>
      <w:r w:rsidRPr="00454F16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454F16">
        <w:rPr>
          <w:rFonts w:asciiTheme="majorHAnsi" w:hAnsiTheme="majorHAnsi"/>
          <w:sz w:val="22"/>
          <w:szCs w:val="22"/>
        </w:rPr>
        <w:t>p</w:t>
      </w:r>
      <w:r w:rsidRPr="00454F16">
        <w:rPr>
          <w:rFonts w:asciiTheme="majorHAnsi" w:hAnsiTheme="majorHAnsi"/>
          <w:spacing w:val="2"/>
          <w:sz w:val="22"/>
          <w:szCs w:val="22"/>
        </w:rPr>
        <w:t>r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z w:val="22"/>
          <w:szCs w:val="22"/>
        </w:rPr>
        <w:t>s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z w:val="22"/>
          <w:szCs w:val="22"/>
        </w:rPr>
        <w:t>nt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z w:val="22"/>
          <w:szCs w:val="22"/>
        </w:rPr>
        <w:t>ble</w:t>
      </w:r>
      <w:r w:rsidRPr="00454F1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z w:val="22"/>
          <w:szCs w:val="22"/>
        </w:rPr>
        <w:t>nd int</w:t>
      </w:r>
      <w:r w:rsidRPr="00454F16">
        <w:rPr>
          <w:rFonts w:asciiTheme="majorHAnsi" w:hAnsiTheme="majorHAnsi"/>
          <w:spacing w:val="-1"/>
          <w:sz w:val="22"/>
          <w:szCs w:val="22"/>
        </w:rPr>
        <w:t>er</w:t>
      </w:r>
      <w:r w:rsidRPr="00454F16">
        <w:rPr>
          <w:rFonts w:asciiTheme="majorHAnsi" w:hAnsiTheme="majorHAnsi"/>
          <w:sz w:val="22"/>
          <w:szCs w:val="22"/>
        </w:rPr>
        <w:t>p</w:t>
      </w:r>
      <w:r w:rsidRPr="00454F16">
        <w:rPr>
          <w:rFonts w:asciiTheme="majorHAnsi" w:hAnsiTheme="majorHAnsi"/>
          <w:spacing w:val="-1"/>
          <w:sz w:val="22"/>
          <w:szCs w:val="22"/>
        </w:rPr>
        <w:t>er</w:t>
      </w:r>
      <w:r w:rsidRPr="00454F16">
        <w:rPr>
          <w:rFonts w:asciiTheme="majorHAnsi" w:hAnsiTheme="majorHAnsi"/>
          <w:sz w:val="22"/>
          <w:szCs w:val="22"/>
        </w:rPr>
        <w:t>son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z w:val="22"/>
          <w:szCs w:val="22"/>
        </w:rPr>
        <w:t>l sk</w:t>
      </w:r>
      <w:r w:rsidRPr="00454F16">
        <w:rPr>
          <w:rFonts w:asciiTheme="majorHAnsi" w:hAnsiTheme="majorHAnsi"/>
          <w:spacing w:val="1"/>
          <w:sz w:val="22"/>
          <w:szCs w:val="22"/>
        </w:rPr>
        <w:t>i</w:t>
      </w:r>
      <w:r w:rsidRPr="00454F16">
        <w:rPr>
          <w:rFonts w:asciiTheme="majorHAnsi" w:hAnsiTheme="majorHAnsi"/>
          <w:sz w:val="22"/>
          <w:szCs w:val="22"/>
        </w:rPr>
        <w:t>lls.</w:t>
      </w:r>
    </w:p>
    <w:p w14:paraId="41A8B079" w14:textId="77777777" w:rsidR="009A1613" w:rsidRPr="00454F16" w:rsidRDefault="00454F16">
      <w:pPr>
        <w:ind w:left="100"/>
        <w:rPr>
          <w:rFonts w:asciiTheme="majorHAnsi" w:hAnsiTheme="majorHAnsi"/>
          <w:sz w:val="22"/>
          <w:szCs w:val="22"/>
        </w:rPr>
      </w:pPr>
      <w:r w:rsidRPr="00454F16">
        <w:rPr>
          <w:rFonts w:asciiTheme="majorHAnsi" w:hAnsiTheme="majorHAnsi"/>
          <w:sz w:val="22"/>
          <w:szCs w:val="22"/>
        </w:rPr>
        <w:t xml:space="preserve">* </w:t>
      </w:r>
      <w:r w:rsidRPr="00454F16">
        <w:rPr>
          <w:rFonts w:asciiTheme="majorHAnsi" w:hAnsiTheme="majorHAnsi"/>
          <w:spacing w:val="1"/>
          <w:sz w:val="22"/>
          <w:szCs w:val="22"/>
        </w:rPr>
        <w:t>C</w:t>
      </w:r>
      <w:r w:rsidRPr="00454F16">
        <w:rPr>
          <w:rFonts w:asciiTheme="majorHAnsi" w:hAnsiTheme="majorHAnsi"/>
          <w:sz w:val="22"/>
          <w:szCs w:val="22"/>
        </w:rPr>
        <w:t>l</w:t>
      </w:r>
      <w:r w:rsidRPr="00454F16">
        <w:rPr>
          <w:rFonts w:asciiTheme="majorHAnsi" w:hAnsiTheme="majorHAnsi"/>
          <w:spacing w:val="-1"/>
          <w:sz w:val="22"/>
          <w:szCs w:val="22"/>
        </w:rPr>
        <w:t>ea</w:t>
      </w:r>
      <w:r w:rsidRPr="00454F16">
        <w:rPr>
          <w:rFonts w:asciiTheme="majorHAnsi" w:hAnsiTheme="majorHAnsi"/>
          <w:sz w:val="22"/>
          <w:szCs w:val="22"/>
        </w:rPr>
        <w:t xml:space="preserve">n </w:t>
      </w:r>
      <w:r w:rsidRPr="00454F16">
        <w:rPr>
          <w:rFonts w:asciiTheme="majorHAnsi" w:hAnsiTheme="majorHAnsi"/>
          <w:spacing w:val="-1"/>
          <w:sz w:val="22"/>
          <w:szCs w:val="22"/>
        </w:rPr>
        <w:t>cr</w:t>
      </w:r>
      <w:r w:rsidRPr="00454F16">
        <w:rPr>
          <w:rFonts w:asciiTheme="majorHAnsi" w:hAnsiTheme="majorHAnsi"/>
          <w:sz w:val="22"/>
          <w:szCs w:val="22"/>
        </w:rPr>
        <w:t>imin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z w:val="22"/>
          <w:szCs w:val="22"/>
        </w:rPr>
        <w:t xml:space="preserve">l </w:t>
      </w:r>
      <w:r w:rsidRPr="00454F16">
        <w:rPr>
          <w:rFonts w:asciiTheme="majorHAnsi" w:hAnsiTheme="majorHAnsi"/>
          <w:spacing w:val="-1"/>
          <w:sz w:val="22"/>
          <w:szCs w:val="22"/>
        </w:rPr>
        <w:t>r</w:t>
      </w:r>
      <w:r w:rsidRPr="00454F16">
        <w:rPr>
          <w:rFonts w:asciiTheme="majorHAnsi" w:hAnsiTheme="majorHAnsi"/>
          <w:spacing w:val="1"/>
          <w:sz w:val="22"/>
          <w:szCs w:val="22"/>
        </w:rPr>
        <w:t>e</w:t>
      </w:r>
      <w:r w:rsidRPr="00454F16">
        <w:rPr>
          <w:rFonts w:asciiTheme="majorHAnsi" w:hAnsiTheme="majorHAnsi"/>
          <w:spacing w:val="-1"/>
          <w:sz w:val="22"/>
          <w:szCs w:val="22"/>
        </w:rPr>
        <w:t>c</w:t>
      </w:r>
      <w:r w:rsidRPr="00454F16">
        <w:rPr>
          <w:rFonts w:asciiTheme="majorHAnsi" w:hAnsiTheme="majorHAnsi"/>
          <w:sz w:val="22"/>
          <w:szCs w:val="22"/>
        </w:rPr>
        <w:t>o</w:t>
      </w:r>
      <w:r w:rsidRPr="00454F16">
        <w:rPr>
          <w:rFonts w:asciiTheme="majorHAnsi" w:hAnsiTheme="majorHAnsi"/>
          <w:spacing w:val="-1"/>
          <w:sz w:val="22"/>
          <w:szCs w:val="22"/>
        </w:rPr>
        <w:t>r</w:t>
      </w:r>
      <w:r w:rsidRPr="00454F16">
        <w:rPr>
          <w:rFonts w:asciiTheme="majorHAnsi" w:hAnsiTheme="majorHAnsi"/>
          <w:sz w:val="22"/>
          <w:szCs w:val="22"/>
        </w:rPr>
        <w:t xml:space="preserve">d </w:t>
      </w:r>
      <w:r w:rsidRPr="00454F16">
        <w:rPr>
          <w:rFonts w:asciiTheme="majorHAnsi" w:hAnsiTheme="majorHAnsi"/>
          <w:spacing w:val="1"/>
          <w:sz w:val="22"/>
          <w:szCs w:val="22"/>
        </w:rPr>
        <w:t>a</w:t>
      </w:r>
      <w:r w:rsidRPr="00454F16">
        <w:rPr>
          <w:rFonts w:asciiTheme="majorHAnsi" w:hAnsiTheme="majorHAnsi"/>
          <w:sz w:val="22"/>
          <w:szCs w:val="22"/>
        </w:rPr>
        <w:t xml:space="preserve">nd no </w:t>
      </w:r>
      <w:r w:rsidRPr="00454F16">
        <w:rPr>
          <w:rFonts w:asciiTheme="majorHAnsi" w:hAnsiTheme="majorHAnsi"/>
          <w:spacing w:val="-1"/>
          <w:sz w:val="22"/>
          <w:szCs w:val="22"/>
        </w:rPr>
        <w:t>arre</w:t>
      </w:r>
      <w:r w:rsidRPr="00454F16">
        <w:rPr>
          <w:rFonts w:asciiTheme="majorHAnsi" w:hAnsiTheme="majorHAnsi"/>
          <w:sz w:val="22"/>
          <w:szCs w:val="22"/>
        </w:rPr>
        <w:t>st</w:t>
      </w:r>
      <w:r w:rsidRPr="00454F1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454F16">
        <w:rPr>
          <w:rFonts w:asciiTheme="majorHAnsi" w:hAnsiTheme="majorHAnsi"/>
          <w:sz w:val="22"/>
          <w:szCs w:val="22"/>
        </w:rPr>
        <w:t>his</w:t>
      </w:r>
      <w:r w:rsidRPr="00454F16">
        <w:rPr>
          <w:rFonts w:asciiTheme="majorHAnsi" w:hAnsiTheme="majorHAnsi"/>
          <w:spacing w:val="1"/>
          <w:sz w:val="22"/>
          <w:szCs w:val="22"/>
        </w:rPr>
        <w:t>t</w:t>
      </w:r>
      <w:r w:rsidRPr="00454F16">
        <w:rPr>
          <w:rFonts w:asciiTheme="majorHAnsi" w:hAnsiTheme="majorHAnsi"/>
          <w:sz w:val="22"/>
          <w:szCs w:val="22"/>
        </w:rPr>
        <w:t>o</w:t>
      </w:r>
      <w:r w:rsidRPr="00454F16">
        <w:rPr>
          <w:rFonts w:asciiTheme="majorHAnsi" w:hAnsiTheme="majorHAnsi"/>
          <w:spacing w:val="4"/>
          <w:sz w:val="22"/>
          <w:szCs w:val="22"/>
        </w:rPr>
        <w:t>r</w:t>
      </w:r>
      <w:r w:rsidRPr="00454F16">
        <w:rPr>
          <w:rFonts w:asciiTheme="majorHAnsi" w:hAnsiTheme="majorHAnsi"/>
          <w:spacing w:val="-5"/>
          <w:sz w:val="22"/>
          <w:szCs w:val="22"/>
        </w:rPr>
        <w:t>y</w:t>
      </w:r>
      <w:r w:rsidRPr="00454F16">
        <w:rPr>
          <w:rFonts w:asciiTheme="majorHAnsi" w:hAnsiTheme="majorHAnsi"/>
          <w:sz w:val="22"/>
          <w:szCs w:val="22"/>
        </w:rPr>
        <w:t>.</w:t>
      </w:r>
    </w:p>
    <w:p w14:paraId="7F86E067" w14:textId="77777777" w:rsidR="009A1613" w:rsidRPr="00454F16" w:rsidRDefault="00454F16">
      <w:pPr>
        <w:ind w:left="100"/>
        <w:rPr>
          <w:rFonts w:asciiTheme="majorHAnsi" w:hAnsiTheme="majorHAnsi"/>
          <w:sz w:val="22"/>
          <w:szCs w:val="22"/>
        </w:rPr>
      </w:pPr>
      <w:r w:rsidRPr="00454F16">
        <w:rPr>
          <w:rFonts w:asciiTheme="majorHAnsi" w:hAnsiTheme="majorHAnsi"/>
          <w:sz w:val="22"/>
          <w:szCs w:val="22"/>
        </w:rPr>
        <w:t>* H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z w:val="22"/>
          <w:szCs w:val="22"/>
        </w:rPr>
        <w:t>ve</w:t>
      </w:r>
      <w:r w:rsidRPr="00454F1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454F16">
        <w:rPr>
          <w:rFonts w:asciiTheme="majorHAnsi" w:hAnsiTheme="majorHAnsi"/>
          <w:sz w:val="22"/>
          <w:szCs w:val="22"/>
        </w:rPr>
        <w:t>the</w:t>
      </w:r>
      <w:r w:rsidRPr="00454F1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454F16">
        <w:rPr>
          <w:rFonts w:asciiTheme="majorHAnsi" w:hAnsiTheme="majorHAnsi"/>
          <w:sz w:val="22"/>
          <w:szCs w:val="22"/>
        </w:rPr>
        <w:t>li</w:t>
      </w:r>
      <w:r w:rsidRPr="00454F16">
        <w:rPr>
          <w:rFonts w:asciiTheme="majorHAnsi" w:hAnsiTheme="majorHAnsi"/>
          <w:spacing w:val="1"/>
          <w:sz w:val="22"/>
          <w:szCs w:val="22"/>
        </w:rPr>
        <w:t>c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z w:val="22"/>
          <w:szCs w:val="22"/>
        </w:rPr>
        <w:t>nse</w:t>
      </w:r>
      <w:r w:rsidRPr="00454F16">
        <w:rPr>
          <w:rFonts w:asciiTheme="majorHAnsi" w:hAnsiTheme="majorHAnsi"/>
          <w:spacing w:val="-1"/>
          <w:sz w:val="22"/>
          <w:szCs w:val="22"/>
        </w:rPr>
        <w:t xml:space="preserve"> f</w:t>
      </w:r>
      <w:r w:rsidRPr="00454F16">
        <w:rPr>
          <w:rFonts w:asciiTheme="majorHAnsi" w:hAnsiTheme="majorHAnsi"/>
          <w:sz w:val="22"/>
          <w:szCs w:val="22"/>
        </w:rPr>
        <w:t>or</w:t>
      </w:r>
      <w:r w:rsidRPr="00454F1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454F16">
        <w:rPr>
          <w:rFonts w:asciiTheme="majorHAnsi" w:hAnsiTheme="majorHAnsi"/>
          <w:sz w:val="22"/>
          <w:szCs w:val="22"/>
        </w:rPr>
        <w:t>n</w:t>
      </w:r>
      <w:r w:rsidRPr="00454F16">
        <w:rPr>
          <w:rFonts w:asciiTheme="majorHAnsi" w:hAnsiTheme="majorHAnsi"/>
          <w:spacing w:val="3"/>
          <w:sz w:val="22"/>
          <w:szCs w:val="22"/>
        </w:rPr>
        <w:t>i</w:t>
      </w:r>
      <w:r w:rsidRPr="00454F16">
        <w:rPr>
          <w:rFonts w:asciiTheme="majorHAnsi" w:hAnsiTheme="majorHAnsi"/>
          <w:spacing w:val="-2"/>
          <w:sz w:val="22"/>
          <w:szCs w:val="22"/>
        </w:rPr>
        <w:t>g</w:t>
      </w:r>
      <w:r w:rsidRPr="00454F16">
        <w:rPr>
          <w:rFonts w:asciiTheme="majorHAnsi" w:hAnsiTheme="majorHAnsi"/>
          <w:sz w:val="22"/>
          <w:szCs w:val="22"/>
        </w:rPr>
        <w:t xml:space="preserve">ht </w:t>
      </w:r>
      <w:r w:rsidRPr="00454F16">
        <w:rPr>
          <w:rFonts w:asciiTheme="majorHAnsi" w:hAnsiTheme="majorHAnsi"/>
          <w:spacing w:val="-1"/>
          <w:sz w:val="22"/>
          <w:szCs w:val="22"/>
        </w:rPr>
        <w:t>c</w:t>
      </w:r>
      <w:r w:rsidRPr="00454F16">
        <w:rPr>
          <w:rFonts w:asciiTheme="majorHAnsi" w:hAnsiTheme="majorHAnsi"/>
          <w:sz w:val="22"/>
          <w:szCs w:val="22"/>
        </w:rPr>
        <w:t>lub s</w:t>
      </w:r>
      <w:r w:rsidRPr="00454F16">
        <w:rPr>
          <w:rFonts w:asciiTheme="majorHAnsi" w:hAnsiTheme="majorHAnsi"/>
          <w:spacing w:val="2"/>
          <w:sz w:val="22"/>
          <w:szCs w:val="22"/>
        </w:rPr>
        <w:t>e</w:t>
      </w:r>
      <w:r w:rsidRPr="00454F16">
        <w:rPr>
          <w:rFonts w:asciiTheme="majorHAnsi" w:hAnsiTheme="majorHAnsi"/>
          <w:spacing w:val="-1"/>
          <w:sz w:val="22"/>
          <w:szCs w:val="22"/>
        </w:rPr>
        <w:t>c</w:t>
      </w:r>
      <w:r w:rsidRPr="00454F16">
        <w:rPr>
          <w:rFonts w:asciiTheme="majorHAnsi" w:hAnsiTheme="majorHAnsi"/>
          <w:sz w:val="22"/>
          <w:szCs w:val="22"/>
        </w:rPr>
        <w:t>u</w:t>
      </w:r>
      <w:r w:rsidRPr="00454F16">
        <w:rPr>
          <w:rFonts w:asciiTheme="majorHAnsi" w:hAnsiTheme="majorHAnsi"/>
          <w:spacing w:val="-1"/>
          <w:sz w:val="22"/>
          <w:szCs w:val="22"/>
        </w:rPr>
        <w:t>r</w:t>
      </w:r>
      <w:r w:rsidRPr="00454F16">
        <w:rPr>
          <w:rFonts w:asciiTheme="majorHAnsi" w:hAnsiTheme="majorHAnsi"/>
          <w:sz w:val="22"/>
          <w:szCs w:val="22"/>
        </w:rPr>
        <w:t>i</w:t>
      </w:r>
      <w:r w:rsidRPr="00454F16">
        <w:rPr>
          <w:rFonts w:asciiTheme="majorHAnsi" w:hAnsiTheme="majorHAnsi"/>
          <w:spacing w:val="5"/>
          <w:sz w:val="22"/>
          <w:szCs w:val="22"/>
        </w:rPr>
        <w:t>t</w:t>
      </w:r>
      <w:r w:rsidRPr="00454F16">
        <w:rPr>
          <w:rFonts w:asciiTheme="majorHAnsi" w:hAnsiTheme="majorHAnsi"/>
          <w:spacing w:val="-5"/>
          <w:sz w:val="22"/>
          <w:szCs w:val="22"/>
        </w:rPr>
        <w:t>y</w:t>
      </w:r>
      <w:r w:rsidRPr="00454F16">
        <w:rPr>
          <w:rFonts w:asciiTheme="majorHAnsi" w:hAnsiTheme="majorHAnsi"/>
          <w:sz w:val="22"/>
          <w:szCs w:val="22"/>
        </w:rPr>
        <w:t>.</w:t>
      </w:r>
    </w:p>
    <w:p w14:paraId="745BD670" w14:textId="77777777" w:rsidR="009A1613" w:rsidRPr="00454F16" w:rsidRDefault="009A1613">
      <w:pPr>
        <w:spacing w:before="1" w:line="280" w:lineRule="exact"/>
        <w:rPr>
          <w:rFonts w:asciiTheme="majorHAnsi" w:hAnsiTheme="majorHAnsi"/>
          <w:sz w:val="24"/>
          <w:szCs w:val="24"/>
        </w:rPr>
      </w:pPr>
    </w:p>
    <w:p w14:paraId="023E6CD2" w14:textId="77777777" w:rsidR="009A1613" w:rsidRPr="00454F16" w:rsidRDefault="00454F16">
      <w:pPr>
        <w:ind w:left="100"/>
        <w:rPr>
          <w:rFonts w:asciiTheme="majorHAnsi" w:hAnsiTheme="majorHAnsi"/>
          <w:sz w:val="22"/>
          <w:szCs w:val="22"/>
        </w:rPr>
      </w:pPr>
      <w:r w:rsidRPr="00454F16">
        <w:rPr>
          <w:rFonts w:asciiTheme="majorHAnsi" w:hAnsiTheme="majorHAnsi"/>
          <w:b/>
          <w:spacing w:val="1"/>
          <w:sz w:val="22"/>
          <w:szCs w:val="22"/>
        </w:rPr>
        <w:t>E</w:t>
      </w:r>
      <w:r w:rsidRPr="00454F16">
        <w:rPr>
          <w:rFonts w:asciiTheme="majorHAnsi" w:hAnsiTheme="majorHAnsi"/>
          <w:b/>
          <w:sz w:val="22"/>
          <w:szCs w:val="22"/>
        </w:rPr>
        <w:t>X</w:t>
      </w:r>
      <w:r w:rsidRPr="00454F16">
        <w:rPr>
          <w:rFonts w:asciiTheme="majorHAnsi" w:hAnsiTheme="majorHAnsi"/>
          <w:b/>
          <w:spacing w:val="-3"/>
          <w:sz w:val="22"/>
          <w:szCs w:val="22"/>
        </w:rPr>
        <w:t>P</w:t>
      </w:r>
      <w:r w:rsidRPr="00454F16">
        <w:rPr>
          <w:rFonts w:asciiTheme="majorHAnsi" w:hAnsiTheme="majorHAnsi"/>
          <w:b/>
          <w:spacing w:val="1"/>
          <w:sz w:val="22"/>
          <w:szCs w:val="22"/>
        </w:rPr>
        <w:t>E</w:t>
      </w:r>
      <w:r w:rsidRPr="00454F16">
        <w:rPr>
          <w:rFonts w:asciiTheme="majorHAnsi" w:hAnsiTheme="majorHAnsi"/>
          <w:b/>
          <w:sz w:val="22"/>
          <w:szCs w:val="22"/>
        </w:rPr>
        <w:t>RI</w:t>
      </w:r>
      <w:r w:rsidRPr="00454F16">
        <w:rPr>
          <w:rFonts w:asciiTheme="majorHAnsi" w:hAnsiTheme="majorHAnsi"/>
          <w:b/>
          <w:spacing w:val="1"/>
          <w:sz w:val="22"/>
          <w:szCs w:val="22"/>
        </w:rPr>
        <w:t>E</w:t>
      </w:r>
      <w:r w:rsidRPr="00454F16">
        <w:rPr>
          <w:rFonts w:asciiTheme="majorHAnsi" w:hAnsiTheme="majorHAnsi"/>
          <w:b/>
          <w:sz w:val="22"/>
          <w:szCs w:val="22"/>
        </w:rPr>
        <w:t>NC</w:t>
      </w:r>
      <w:r w:rsidRPr="00454F16">
        <w:rPr>
          <w:rFonts w:asciiTheme="majorHAnsi" w:hAnsiTheme="majorHAnsi"/>
          <w:b/>
          <w:spacing w:val="1"/>
          <w:sz w:val="22"/>
          <w:szCs w:val="22"/>
        </w:rPr>
        <w:t>E</w:t>
      </w:r>
      <w:r w:rsidRPr="00454F16">
        <w:rPr>
          <w:rFonts w:asciiTheme="majorHAnsi" w:hAnsiTheme="majorHAnsi"/>
          <w:b/>
          <w:sz w:val="22"/>
          <w:szCs w:val="22"/>
        </w:rPr>
        <w:t>:</w:t>
      </w:r>
    </w:p>
    <w:p w14:paraId="72E9B7CF" w14:textId="0ABFFC7D" w:rsidR="009A1613" w:rsidRPr="00454F16" w:rsidRDefault="00454F16" w:rsidP="00454F16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454F16">
        <w:rPr>
          <w:rFonts w:asciiTheme="majorHAnsi" w:hAnsiTheme="majorHAnsi"/>
          <w:sz w:val="22"/>
          <w:szCs w:val="22"/>
        </w:rPr>
        <w:t>Ni</w:t>
      </w:r>
      <w:r w:rsidRPr="00454F16">
        <w:rPr>
          <w:rFonts w:asciiTheme="majorHAnsi" w:hAnsiTheme="majorHAnsi"/>
          <w:spacing w:val="-2"/>
          <w:sz w:val="22"/>
          <w:szCs w:val="22"/>
        </w:rPr>
        <w:t>g</w:t>
      </w:r>
      <w:r w:rsidRPr="00454F16">
        <w:rPr>
          <w:rFonts w:asciiTheme="majorHAnsi" w:hAnsiTheme="majorHAnsi"/>
          <w:sz w:val="22"/>
          <w:szCs w:val="22"/>
        </w:rPr>
        <w:t>htm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pacing w:val="2"/>
          <w:sz w:val="22"/>
          <w:szCs w:val="22"/>
        </w:rPr>
        <w:t>r</w:t>
      </w:r>
      <w:r w:rsidRPr="00454F16">
        <w:rPr>
          <w:rFonts w:asciiTheme="majorHAnsi" w:hAnsiTheme="majorHAnsi"/>
          <w:sz w:val="22"/>
          <w:szCs w:val="22"/>
        </w:rPr>
        <w:t>e</w:t>
      </w:r>
      <w:r w:rsidRPr="00454F1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454F16">
        <w:rPr>
          <w:rFonts w:asciiTheme="majorHAnsi" w:hAnsiTheme="majorHAnsi"/>
          <w:spacing w:val="1"/>
          <w:sz w:val="22"/>
          <w:szCs w:val="22"/>
        </w:rPr>
        <w:t>C</w:t>
      </w:r>
      <w:r w:rsidRPr="00454F16">
        <w:rPr>
          <w:rFonts w:asciiTheme="majorHAnsi" w:hAnsiTheme="majorHAnsi"/>
          <w:sz w:val="22"/>
          <w:szCs w:val="22"/>
        </w:rPr>
        <w:t xml:space="preserve">lub, </w:t>
      </w:r>
      <w:r w:rsidRPr="00454F16">
        <w:rPr>
          <w:rFonts w:asciiTheme="majorHAnsi" w:hAnsiTheme="majorHAnsi"/>
          <w:spacing w:val="1"/>
          <w:sz w:val="22"/>
          <w:szCs w:val="22"/>
        </w:rPr>
        <w:t>C</w:t>
      </w:r>
      <w:r w:rsidRPr="00454F16">
        <w:rPr>
          <w:rFonts w:asciiTheme="majorHAnsi" w:hAnsiTheme="majorHAnsi"/>
          <w:sz w:val="22"/>
          <w:szCs w:val="22"/>
        </w:rPr>
        <w:t>li</w:t>
      </w:r>
      <w:r w:rsidRPr="00454F16">
        <w:rPr>
          <w:rFonts w:asciiTheme="majorHAnsi" w:hAnsiTheme="majorHAnsi"/>
          <w:spacing w:val="-1"/>
          <w:sz w:val="22"/>
          <w:szCs w:val="22"/>
        </w:rPr>
        <w:t>f</w:t>
      </w:r>
      <w:r w:rsidRPr="00454F16">
        <w:rPr>
          <w:rFonts w:asciiTheme="majorHAnsi" w:hAnsiTheme="majorHAnsi"/>
          <w:sz w:val="22"/>
          <w:szCs w:val="22"/>
        </w:rPr>
        <w:t>ton, NJ</w:t>
      </w:r>
    </w:p>
    <w:p w14:paraId="0B3D7863" w14:textId="77777777" w:rsidR="009A1613" w:rsidRPr="00454F16" w:rsidRDefault="00454F16">
      <w:pPr>
        <w:ind w:left="100"/>
        <w:rPr>
          <w:rFonts w:asciiTheme="majorHAnsi" w:hAnsiTheme="majorHAnsi"/>
          <w:sz w:val="22"/>
          <w:szCs w:val="22"/>
        </w:rPr>
      </w:pPr>
      <w:r w:rsidRPr="00454F16">
        <w:rPr>
          <w:rFonts w:asciiTheme="majorHAnsi" w:hAnsiTheme="majorHAnsi"/>
          <w:sz w:val="22"/>
          <w:szCs w:val="22"/>
        </w:rPr>
        <w:t xml:space="preserve">* </w:t>
      </w:r>
      <w:r w:rsidRPr="00454F16">
        <w:rPr>
          <w:rFonts w:asciiTheme="majorHAnsi" w:hAnsiTheme="majorHAnsi"/>
          <w:spacing w:val="1"/>
          <w:sz w:val="22"/>
          <w:szCs w:val="22"/>
        </w:rPr>
        <w:t>R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z w:val="22"/>
          <w:szCs w:val="22"/>
        </w:rPr>
        <w:t>sponsible</w:t>
      </w:r>
      <w:r w:rsidRPr="00454F16">
        <w:rPr>
          <w:rFonts w:asciiTheme="majorHAnsi" w:hAnsiTheme="majorHAnsi"/>
          <w:spacing w:val="-1"/>
          <w:sz w:val="22"/>
          <w:szCs w:val="22"/>
        </w:rPr>
        <w:t xml:space="preserve"> f</w:t>
      </w:r>
      <w:r w:rsidRPr="00454F16">
        <w:rPr>
          <w:rFonts w:asciiTheme="majorHAnsi" w:hAnsiTheme="majorHAnsi"/>
          <w:sz w:val="22"/>
          <w:szCs w:val="22"/>
        </w:rPr>
        <w:t>or</w:t>
      </w:r>
      <w:r w:rsidRPr="00454F1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454F16">
        <w:rPr>
          <w:rFonts w:asciiTheme="majorHAnsi" w:hAnsiTheme="majorHAnsi"/>
          <w:sz w:val="22"/>
          <w:szCs w:val="22"/>
        </w:rPr>
        <w:t>p</w:t>
      </w:r>
      <w:r w:rsidRPr="00454F16">
        <w:rPr>
          <w:rFonts w:asciiTheme="majorHAnsi" w:hAnsiTheme="majorHAnsi"/>
          <w:spacing w:val="-1"/>
          <w:sz w:val="22"/>
          <w:szCs w:val="22"/>
        </w:rPr>
        <w:t>r</w:t>
      </w:r>
      <w:r w:rsidRPr="00454F16">
        <w:rPr>
          <w:rFonts w:asciiTheme="majorHAnsi" w:hAnsiTheme="majorHAnsi"/>
          <w:sz w:val="22"/>
          <w:szCs w:val="22"/>
        </w:rPr>
        <w:t>oviding</w:t>
      </w:r>
      <w:r w:rsidRPr="00454F1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454F16">
        <w:rPr>
          <w:rFonts w:asciiTheme="majorHAnsi" w:hAnsiTheme="majorHAnsi"/>
          <w:sz w:val="22"/>
          <w:szCs w:val="22"/>
        </w:rPr>
        <w:t>s</w:t>
      </w:r>
      <w:r w:rsidRPr="00454F16">
        <w:rPr>
          <w:rFonts w:asciiTheme="majorHAnsi" w:hAnsiTheme="majorHAnsi"/>
          <w:spacing w:val="2"/>
          <w:sz w:val="22"/>
          <w:szCs w:val="22"/>
        </w:rPr>
        <w:t>e</w:t>
      </w:r>
      <w:r w:rsidRPr="00454F16">
        <w:rPr>
          <w:rFonts w:asciiTheme="majorHAnsi" w:hAnsiTheme="majorHAnsi"/>
          <w:spacing w:val="-1"/>
          <w:sz w:val="22"/>
          <w:szCs w:val="22"/>
        </w:rPr>
        <w:t>c</w:t>
      </w:r>
      <w:r w:rsidRPr="00454F16">
        <w:rPr>
          <w:rFonts w:asciiTheme="majorHAnsi" w:hAnsiTheme="majorHAnsi"/>
          <w:sz w:val="22"/>
          <w:szCs w:val="22"/>
        </w:rPr>
        <w:t>u</w:t>
      </w:r>
      <w:r w:rsidRPr="00454F16">
        <w:rPr>
          <w:rFonts w:asciiTheme="majorHAnsi" w:hAnsiTheme="majorHAnsi"/>
          <w:spacing w:val="-1"/>
          <w:sz w:val="22"/>
          <w:szCs w:val="22"/>
        </w:rPr>
        <w:t>r</w:t>
      </w:r>
      <w:r w:rsidRPr="00454F16">
        <w:rPr>
          <w:rFonts w:asciiTheme="majorHAnsi" w:hAnsiTheme="majorHAnsi"/>
          <w:sz w:val="22"/>
          <w:szCs w:val="22"/>
        </w:rPr>
        <w:t>i</w:t>
      </w:r>
      <w:r w:rsidRPr="00454F16">
        <w:rPr>
          <w:rFonts w:asciiTheme="majorHAnsi" w:hAnsiTheme="majorHAnsi"/>
          <w:spacing w:val="5"/>
          <w:sz w:val="22"/>
          <w:szCs w:val="22"/>
        </w:rPr>
        <w:t>t</w:t>
      </w:r>
      <w:r w:rsidRPr="00454F16">
        <w:rPr>
          <w:rFonts w:asciiTheme="majorHAnsi" w:hAnsiTheme="majorHAnsi"/>
          <w:sz w:val="22"/>
          <w:szCs w:val="22"/>
        </w:rPr>
        <w:t>y</w:t>
      </w:r>
      <w:r w:rsidRPr="00454F16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454F16">
        <w:rPr>
          <w:rFonts w:asciiTheme="majorHAnsi" w:hAnsiTheme="majorHAnsi"/>
          <w:sz w:val="22"/>
          <w:szCs w:val="22"/>
        </w:rPr>
        <w:t>s</w:t>
      </w:r>
      <w:r w:rsidRPr="00454F16">
        <w:rPr>
          <w:rFonts w:asciiTheme="majorHAnsi" w:hAnsiTheme="majorHAnsi"/>
          <w:spacing w:val="-1"/>
          <w:sz w:val="22"/>
          <w:szCs w:val="22"/>
        </w:rPr>
        <w:t>er</w:t>
      </w:r>
      <w:r w:rsidRPr="00454F16">
        <w:rPr>
          <w:rFonts w:asciiTheme="majorHAnsi" w:hAnsiTheme="majorHAnsi"/>
          <w:sz w:val="22"/>
          <w:szCs w:val="22"/>
        </w:rPr>
        <w:t>vi</w:t>
      </w:r>
      <w:r w:rsidRPr="00454F16">
        <w:rPr>
          <w:rFonts w:asciiTheme="majorHAnsi" w:hAnsiTheme="majorHAnsi"/>
          <w:spacing w:val="1"/>
          <w:sz w:val="22"/>
          <w:szCs w:val="22"/>
        </w:rPr>
        <w:t>c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z w:val="22"/>
          <w:szCs w:val="22"/>
        </w:rPr>
        <w:t xml:space="preserve">s </w:t>
      </w:r>
      <w:r w:rsidRPr="00454F16">
        <w:rPr>
          <w:rFonts w:asciiTheme="majorHAnsi" w:hAnsiTheme="majorHAnsi"/>
          <w:spacing w:val="-1"/>
          <w:sz w:val="22"/>
          <w:szCs w:val="22"/>
        </w:rPr>
        <w:t>f</w:t>
      </w:r>
      <w:r w:rsidRPr="00454F16">
        <w:rPr>
          <w:rFonts w:asciiTheme="majorHAnsi" w:hAnsiTheme="majorHAnsi"/>
          <w:sz w:val="22"/>
          <w:szCs w:val="22"/>
        </w:rPr>
        <w:t>or</w:t>
      </w:r>
      <w:r w:rsidRPr="00454F1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454F16">
        <w:rPr>
          <w:rFonts w:asciiTheme="majorHAnsi" w:hAnsiTheme="majorHAnsi"/>
          <w:spacing w:val="1"/>
          <w:sz w:val="22"/>
          <w:szCs w:val="22"/>
        </w:rPr>
        <w:t>c</w:t>
      </w:r>
      <w:r w:rsidRPr="00454F16">
        <w:rPr>
          <w:rFonts w:asciiTheme="majorHAnsi" w:hAnsiTheme="majorHAnsi"/>
          <w:sz w:val="22"/>
          <w:szCs w:val="22"/>
        </w:rPr>
        <w:t>us</w:t>
      </w:r>
      <w:r w:rsidRPr="00454F16">
        <w:rPr>
          <w:rFonts w:asciiTheme="majorHAnsi" w:hAnsiTheme="majorHAnsi"/>
          <w:spacing w:val="1"/>
          <w:sz w:val="22"/>
          <w:szCs w:val="22"/>
        </w:rPr>
        <w:t>t</w:t>
      </w:r>
      <w:r w:rsidRPr="00454F16">
        <w:rPr>
          <w:rFonts w:asciiTheme="majorHAnsi" w:hAnsiTheme="majorHAnsi"/>
          <w:sz w:val="22"/>
          <w:szCs w:val="22"/>
        </w:rPr>
        <w:t>om</w:t>
      </w:r>
      <w:r w:rsidRPr="00454F16">
        <w:rPr>
          <w:rFonts w:asciiTheme="majorHAnsi" w:hAnsiTheme="majorHAnsi"/>
          <w:spacing w:val="-1"/>
          <w:sz w:val="22"/>
          <w:szCs w:val="22"/>
        </w:rPr>
        <w:t>er</w:t>
      </w:r>
      <w:r w:rsidRPr="00454F16">
        <w:rPr>
          <w:rFonts w:asciiTheme="majorHAnsi" w:hAnsiTheme="majorHAnsi"/>
          <w:sz w:val="22"/>
          <w:szCs w:val="22"/>
        </w:rPr>
        <w:t xml:space="preserve">s 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z w:val="22"/>
          <w:szCs w:val="22"/>
        </w:rPr>
        <w:t xml:space="preserve">nd </w:t>
      </w:r>
      <w:r w:rsidRPr="00454F16">
        <w:rPr>
          <w:rFonts w:asciiTheme="majorHAnsi" w:hAnsiTheme="majorHAnsi"/>
          <w:spacing w:val="-1"/>
          <w:sz w:val="22"/>
          <w:szCs w:val="22"/>
        </w:rPr>
        <w:t>c</w:t>
      </w:r>
      <w:r w:rsidRPr="00454F16">
        <w:rPr>
          <w:rFonts w:asciiTheme="majorHAnsi" w:hAnsiTheme="majorHAnsi"/>
          <w:sz w:val="22"/>
          <w:szCs w:val="22"/>
        </w:rPr>
        <w:t>lub m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z w:val="22"/>
          <w:szCs w:val="22"/>
        </w:rPr>
        <w:t>m</w:t>
      </w:r>
      <w:r w:rsidRPr="00454F16">
        <w:rPr>
          <w:rFonts w:asciiTheme="majorHAnsi" w:hAnsiTheme="majorHAnsi"/>
          <w:spacing w:val="2"/>
          <w:sz w:val="22"/>
          <w:szCs w:val="22"/>
        </w:rPr>
        <w:t>b</w:t>
      </w:r>
      <w:r w:rsidRPr="00454F16">
        <w:rPr>
          <w:rFonts w:asciiTheme="majorHAnsi" w:hAnsiTheme="majorHAnsi"/>
          <w:spacing w:val="-1"/>
          <w:sz w:val="22"/>
          <w:szCs w:val="22"/>
        </w:rPr>
        <w:t>er</w:t>
      </w:r>
      <w:r w:rsidRPr="00454F16">
        <w:rPr>
          <w:rFonts w:asciiTheme="majorHAnsi" w:hAnsiTheme="majorHAnsi"/>
          <w:sz w:val="22"/>
          <w:szCs w:val="22"/>
        </w:rPr>
        <w:t>s.</w:t>
      </w:r>
    </w:p>
    <w:p w14:paraId="50402EED" w14:textId="77777777" w:rsidR="009A1613" w:rsidRPr="00454F16" w:rsidRDefault="00454F16">
      <w:pPr>
        <w:ind w:left="100"/>
        <w:rPr>
          <w:rFonts w:asciiTheme="majorHAnsi" w:hAnsiTheme="majorHAnsi"/>
          <w:sz w:val="22"/>
          <w:szCs w:val="22"/>
        </w:rPr>
      </w:pPr>
      <w:r w:rsidRPr="00454F16">
        <w:rPr>
          <w:rFonts w:asciiTheme="majorHAnsi" w:hAnsiTheme="majorHAnsi"/>
          <w:sz w:val="22"/>
          <w:szCs w:val="22"/>
        </w:rPr>
        <w:t xml:space="preserve">* </w:t>
      </w:r>
      <w:r w:rsidRPr="00454F16">
        <w:rPr>
          <w:rFonts w:asciiTheme="majorHAnsi" w:hAnsiTheme="majorHAnsi"/>
          <w:spacing w:val="1"/>
          <w:sz w:val="22"/>
          <w:szCs w:val="22"/>
        </w:rPr>
        <w:t>P</w:t>
      </w:r>
      <w:r w:rsidRPr="00454F16">
        <w:rPr>
          <w:rFonts w:asciiTheme="majorHAnsi" w:hAnsiTheme="majorHAnsi"/>
          <w:spacing w:val="-1"/>
          <w:sz w:val="22"/>
          <w:szCs w:val="22"/>
        </w:rPr>
        <w:t>r</w:t>
      </w:r>
      <w:r w:rsidRPr="00454F16">
        <w:rPr>
          <w:rFonts w:asciiTheme="majorHAnsi" w:hAnsiTheme="majorHAnsi"/>
          <w:sz w:val="22"/>
          <w:szCs w:val="22"/>
        </w:rPr>
        <w:t>ovide</w:t>
      </w:r>
      <w:r w:rsidRPr="00454F16">
        <w:rPr>
          <w:rFonts w:asciiTheme="majorHAnsi" w:hAnsiTheme="majorHAnsi"/>
          <w:spacing w:val="-1"/>
          <w:sz w:val="22"/>
          <w:szCs w:val="22"/>
        </w:rPr>
        <w:t xml:space="preserve"> e</w:t>
      </w:r>
      <w:r w:rsidRPr="00454F16">
        <w:rPr>
          <w:rFonts w:asciiTheme="majorHAnsi" w:hAnsiTheme="majorHAnsi"/>
          <w:sz w:val="22"/>
          <w:szCs w:val="22"/>
        </w:rPr>
        <w:t>s</w:t>
      </w:r>
      <w:r w:rsidRPr="00454F16">
        <w:rPr>
          <w:rFonts w:asciiTheme="majorHAnsi" w:hAnsiTheme="majorHAnsi"/>
          <w:spacing w:val="-1"/>
          <w:sz w:val="22"/>
          <w:szCs w:val="22"/>
        </w:rPr>
        <w:t>c</w:t>
      </w:r>
      <w:r w:rsidRPr="00454F16">
        <w:rPr>
          <w:rFonts w:asciiTheme="majorHAnsi" w:hAnsiTheme="majorHAnsi"/>
          <w:sz w:val="22"/>
          <w:szCs w:val="22"/>
        </w:rPr>
        <w:t>o</w:t>
      </w:r>
      <w:r w:rsidRPr="00454F16">
        <w:rPr>
          <w:rFonts w:asciiTheme="majorHAnsi" w:hAnsiTheme="majorHAnsi"/>
          <w:spacing w:val="-1"/>
          <w:sz w:val="22"/>
          <w:szCs w:val="22"/>
        </w:rPr>
        <w:t>r</w:t>
      </w:r>
      <w:r w:rsidRPr="00454F16">
        <w:rPr>
          <w:rFonts w:asciiTheme="majorHAnsi" w:hAnsiTheme="majorHAnsi"/>
          <w:sz w:val="22"/>
          <w:szCs w:val="22"/>
        </w:rPr>
        <w:t>t to the</w:t>
      </w:r>
      <w:r w:rsidRPr="00454F16">
        <w:rPr>
          <w:rFonts w:asciiTheme="majorHAnsi" w:hAnsiTheme="majorHAnsi"/>
          <w:spacing w:val="-1"/>
          <w:sz w:val="22"/>
          <w:szCs w:val="22"/>
        </w:rPr>
        <w:t xml:space="preserve"> c</w:t>
      </w:r>
      <w:r w:rsidRPr="00454F16">
        <w:rPr>
          <w:rFonts w:asciiTheme="majorHAnsi" w:hAnsiTheme="majorHAnsi"/>
          <w:spacing w:val="2"/>
          <w:sz w:val="22"/>
          <w:szCs w:val="22"/>
        </w:rPr>
        <w:t>u</w:t>
      </w:r>
      <w:r w:rsidRPr="00454F16">
        <w:rPr>
          <w:rFonts w:asciiTheme="majorHAnsi" w:hAnsiTheme="majorHAnsi"/>
          <w:sz w:val="22"/>
          <w:szCs w:val="22"/>
        </w:rPr>
        <w:t>s</w:t>
      </w:r>
      <w:r w:rsidRPr="00454F16">
        <w:rPr>
          <w:rFonts w:asciiTheme="majorHAnsi" w:hAnsiTheme="majorHAnsi"/>
          <w:spacing w:val="1"/>
          <w:sz w:val="22"/>
          <w:szCs w:val="22"/>
        </w:rPr>
        <w:t>t</w:t>
      </w:r>
      <w:r w:rsidRPr="00454F16">
        <w:rPr>
          <w:rFonts w:asciiTheme="majorHAnsi" w:hAnsiTheme="majorHAnsi"/>
          <w:sz w:val="22"/>
          <w:szCs w:val="22"/>
        </w:rPr>
        <w:t>om</w:t>
      </w:r>
      <w:r w:rsidRPr="00454F16">
        <w:rPr>
          <w:rFonts w:asciiTheme="majorHAnsi" w:hAnsiTheme="majorHAnsi"/>
          <w:spacing w:val="-1"/>
          <w:sz w:val="22"/>
          <w:szCs w:val="22"/>
        </w:rPr>
        <w:t>er</w:t>
      </w:r>
      <w:r w:rsidRPr="00454F16">
        <w:rPr>
          <w:rFonts w:asciiTheme="majorHAnsi" w:hAnsiTheme="majorHAnsi"/>
          <w:sz w:val="22"/>
          <w:szCs w:val="22"/>
        </w:rPr>
        <w:t>.</w:t>
      </w:r>
    </w:p>
    <w:p w14:paraId="49552672" w14:textId="77777777" w:rsidR="009A1613" w:rsidRPr="00454F16" w:rsidRDefault="00454F16">
      <w:pPr>
        <w:ind w:left="100"/>
        <w:rPr>
          <w:rFonts w:asciiTheme="majorHAnsi" w:hAnsiTheme="majorHAnsi"/>
          <w:sz w:val="22"/>
          <w:szCs w:val="22"/>
        </w:rPr>
      </w:pPr>
      <w:r w:rsidRPr="00454F16">
        <w:rPr>
          <w:rFonts w:asciiTheme="majorHAnsi" w:hAnsiTheme="majorHAnsi"/>
          <w:sz w:val="22"/>
          <w:szCs w:val="22"/>
        </w:rPr>
        <w:t xml:space="preserve">* </w:t>
      </w:r>
      <w:r w:rsidRPr="00454F16">
        <w:rPr>
          <w:rFonts w:asciiTheme="majorHAnsi" w:hAnsiTheme="majorHAnsi"/>
          <w:spacing w:val="1"/>
          <w:sz w:val="22"/>
          <w:szCs w:val="22"/>
        </w:rPr>
        <w:t>C</w:t>
      </w:r>
      <w:r w:rsidRPr="00454F16">
        <w:rPr>
          <w:rFonts w:asciiTheme="majorHAnsi" w:hAnsiTheme="majorHAnsi"/>
          <w:sz w:val="22"/>
          <w:szCs w:val="22"/>
        </w:rPr>
        <w:t>ont</w:t>
      </w:r>
      <w:r w:rsidRPr="00454F16">
        <w:rPr>
          <w:rFonts w:asciiTheme="majorHAnsi" w:hAnsiTheme="majorHAnsi"/>
          <w:spacing w:val="-1"/>
          <w:sz w:val="22"/>
          <w:szCs w:val="22"/>
        </w:rPr>
        <w:t>r</w:t>
      </w:r>
      <w:r w:rsidRPr="00454F16">
        <w:rPr>
          <w:rFonts w:asciiTheme="majorHAnsi" w:hAnsiTheme="majorHAnsi"/>
          <w:sz w:val="22"/>
          <w:szCs w:val="22"/>
        </w:rPr>
        <w:t>ol the</w:t>
      </w:r>
      <w:r w:rsidRPr="00454F1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454F16">
        <w:rPr>
          <w:rFonts w:asciiTheme="majorHAnsi" w:hAnsiTheme="majorHAnsi"/>
          <w:sz w:val="22"/>
          <w:szCs w:val="22"/>
        </w:rPr>
        <w:t>s</w:t>
      </w:r>
      <w:r w:rsidRPr="00454F16">
        <w:rPr>
          <w:rFonts w:asciiTheme="majorHAnsi" w:hAnsiTheme="majorHAnsi"/>
          <w:spacing w:val="1"/>
          <w:sz w:val="22"/>
          <w:szCs w:val="22"/>
        </w:rPr>
        <w:t>i</w:t>
      </w:r>
      <w:r w:rsidRPr="00454F16">
        <w:rPr>
          <w:rFonts w:asciiTheme="majorHAnsi" w:hAnsiTheme="majorHAnsi"/>
          <w:sz w:val="22"/>
          <w:szCs w:val="22"/>
        </w:rPr>
        <w:t>tu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z w:val="22"/>
          <w:szCs w:val="22"/>
        </w:rPr>
        <w:t>tion of</w:t>
      </w:r>
      <w:r w:rsidRPr="00454F16">
        <w:rPr>
          <w:rFonts w:asciiTheme="majorHAnsi" w:hAnsiTheme="majorHAnsi"/>
          <w:spacing w:val="-1"/>
          <w:sz w:val="22"/>
          <w:szCs w:val="22"/>
        </w:rPr>
        <w:t xml:space="preserve"> f</w:t>
      </w:r>
      <w:r w:rsidRPr="00454F16">
        <w:rPr>
          <w:rFonts w:asciiTheme="majorHAnsi" w:hAnsiTheme="majorHAnsi"/>
          <w:sz w:val="22"/>
          <w:szCs w:val="22"/>
        </w:rPr>
        <w:t>i</w:t>
      </w:r>
      <w:r w:rsidRPr="00454F16">
        <w:rPr>
          <w:rFonts w:asciiTheme="majorHAnsi" w:hAnsiTheme="majorHAnsi"/>
          <w:spacing w:val="-2"/>
          <w:sz w:val="22"/>
          <w:szCs w:val="22"/>
        </w:rPr>
        <w:t>g</w:t>
      </w:r>
      <w:r w:rsidRPr="00454F16">
        <w:rPr>
          <w:rFonts w:asciiTheme="majorHAnsi" w:hAnsiTheme="majorHAnsi"/>
          <w:sz w:val="22"/>
          <w:szCs w:val="22"/>
        </w:rPr>
        <w:t>ht or</w:t>
      </w:r>
      <w:r w:rsidRPr="00454F1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454F16">
        <w:rPr>
          <w:rFonts w:asciiTheme="majorHAnsi" w:hAnsiTheme="majorHAnsi"/>
          <w:spacing w:val="-1"/>
          <w:sz w:val="22"/>
          <w:szCs w:val="22"/>
        </w:rPr>
        <w:t>acc</w:t>
      </w:r>
      <w:r w:rsidRPr="00454F16">
        <w:rPr>
          <w:rFonts w:asciiTheme="majorHAnsi" w:hAnsiTheme="majorHAnsi"/>
          <w:sz w:val="22"/>
          <w:szCs w:val="22"/>
        </w:rPr>
        <w:t>i</w:t>
      </w:r>
      <w:r w:rsidRPr="00454F16">
        <w:rPr>
          <w:rFonts w:asciiTheme="majorHAnsi" w:hAnsiTheme="majorHAnsi"/>
          <w:spacing w:val="2"/>
          <w:sz w:val="22"/>
          <w:szCs w:val="22"/>
        </w:rPr>
        <w:t>d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z w:val="22"/>
          <w:szCs w:val="22"/>
        </w:rPr>
        <w:t xml:space="preserve">nt 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z w:val="22"/>
          <w:szCs w:val="22"/>
        </w:rPr>
        <w:t>nd p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pacing w:val="2"/>
          <w:sz w:val="22"/>
          <w:szCs w:val="22"/>
        </w:rPr>
        <w:t>r</w:t>
      </w:r>
      <w:r w:rsidRPr="00454F16">
        <w:rPr>
          <w:rFonts w:asciiTheme="majorHAnsi" w:hAnsiTheme="majorHAnsi"/>
          <w:sz w:val="22"/>
          <w:szCs w:val="22"/>
        </w:rPr>
        <w:t>sonn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z w:val="22"/>
          <w:szCs w:val="22"/>
        </w:rPr>
        <w:t>l.</w:t>
      </w:r>
    </w:p>
    <w:p w14:paraId="62B0AFEA" w14:textId="77777777" w:rsidR="009A1613" w:rsidRPr="00454F16" w:rsidRDefault="00454F16">
      <w:pPr>
        <w:ind w:left="100"/>
        <w:rPr>
          <w:rFonts w:asciiTheme="majorHAnsi" w:hAnsiTheme="majorHAnsi"/>
          <w:sz w:val="22"/>
          <w:szCs w:val="22"/>
        </w:rPr>
      </w:pPr>
      <w:r w:rsidRPr="00454F16">
        <w:rPr>
          <w:rFonts w:asciiTheme="majorHAnsi" w:hAnsiTheme="majorHAnsi"/>
          <w:sz w:val="22"/>
          <w:szCs w:val="22"/>
        </w:rPr>
        <w:t>*</w:t>
      </w:r>
      <w:r w:rsidRPr="00454F1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454F16">
        <w:rPr>
          <w:rFonts w:asciiTheme="majorHAnsi" w:hAnsiTheme="majorHAnsi"/>
          <w:spacing w:val="-5"/>
          <w:sz w:val="22"/>
          <w:szCs w:val="22"/>
        </w:rPr>
        <w:t>L</w:t>
      </w:r>
      <w:r w:rsidRPr="00454F16">
        <w:rPr>
          <w:rFonts w:asciiTheme="majorHAnsi" w:hAnsiTheme="majorHAnsi"/>
          <w:sz w:val="22"/>
          <w:szCs w:val="22"/>
        </w:rPr>
        <w:t>is</w:t>
      </w:r>
      <w:r w:rsidRPr="00454F16">
        <w:rPr>
          <w:rFonts w:asciiTheme="majorHAnsi" w:hAnsiTheme="majorHAnsi"/>
          <w:spacing w:val="1"/>
          <w:sz w:val="22"/>
          <w:szCs w:val="22"/>
        </w:rPr>
        <w:t>t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z w:val="22"/>
          <w:szCs w:val="22"/>
        </w:rPr>
        <w:t xml:space="preserve">n 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z w:val="22"/>
          <w:szCs w:val="22"/>
        </w:rPr>
        <w:t>nd</w:t>
      </w:r>
      <w:r w:rsidRPr="00454F1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454F16">
        <w:rPr>
          <w:rFonts w:asciiTheme="majorHAnsi" w:hAnsiTheme="majorHAnsi"/>
          <w:spacing w:val="-1"/>
          <w:sz w:val="22"/>
          <w:szCs w:val="22"/>
        </w:rPr>
        <w:t>re</w:t>
      </w:r>
      <w:r w:rsidRPr="00454F16">
        <w:rPr>
          <w:rFonts w:asciiTheme="majorHAnsi" w:hAnsiTheme="majorHAnsi"/>
          <w:sz w:val="22"/>
          <w:szCs w:val="22"/>
        </w:rPr>
        <w:t>so</w:t>
      </w:r>
      <w:r w:rsidRPr="00454F16">
        <w:rPr>
          <w:rFonts w:asciiTheme="majorHAnsi" w:hAnsiTheme="majorHAnsi"/>
          <w:spacing w:val="1"/>
          <w:sz w:val="22"/>
          <w:szCs w:val="22"/>
        </w:rPr>
        <w:t>l</w:t>
      </w:r>
      <w:r w:rsidRPr="00454F16">
        <w:rPr>
          <w:rFonts w:asciiTheme="majorHAnsi" w:hAnsiTheme="majorHAnsi"/>
          <w:sz w:val="22"/>
          <w:szCs w:val="22"/>
        </w:rPr>
        <w:t>ve</w:t>
      </w:r>
      <w:r w:rsidRPr="00454F1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454F16">
        <w:rPr>
          <w:rFonts w:asciiTheme="majorHAnsi" w:hAnsiTheme="majorHAnsi"/>
          <w:spacing w:val="-1"/>
          <w:sz w:val="22"/>
          <w:szCs w:val="22"/>
        </w:rPr>
        <w:t>c</w:t>
      </w:r>
      <w:r w:rsidRPr="00454F16">
        <w:rPr>
          <w:rFonts w:asciiTheme="majorHAnsi" w:hAnsiTheme="majorHAnsi"/>
          <w:sz w:val="22"/>
          <w:szCs w:val="22"/>
        </w:rPr>
        <w:t>us</w:t>
      </w:r>
      <w:r w:rsidRPr="00454F16">
        <w:rPr>
          <w:rFonts w:asciiTheme="majorHAnsi" w:hAnsiTheme="majorHAnsi"/>
          <w:spacing w:val="1"/>
          <w:sz w:val="22"/>
          <w:szCs w:val="22"/>
        </w:rPr>
        <w:t>t</w:t>
      </w:r>
      <w:r w:rsidRPr="00454F16">
        <w:rPr>
          <w:rFonts w:asciiTheme="majorHAnsi" w:hAnsiTheme="majorHAnsi"/>
          <w:sz w:val="22"/>
          <w:szCs w:val="22"/>
        </w:rPr>
        <w:t>om</w:t>
      </w:r>
      <w:r w:rsidRPr="00454F16">
        <w:rPr>
          <w:rFonts w:asciiTheme="majorHAnsi" w:hAnsiTheme="majorHAnsi"/>
          <w:spacing w:val="-1"/>
          <w:sz w:val="22"/>
          <w:szCs w:val="22"/>
        </w:rPr>
        <w:t>er’</w:t>
      </w:r>
      <w:r w:rsidRPr="00454F16">
        <w:rPr>
          <w:rFonts w:asciiTheme="majorHAnsi" w:hAnsiTheme="majorHAnsi"/>
          <w:sz w:val="22"/>
          <w:szCs w:val="22"/>
        </w:rPr>
        <w:t xml:space="preserve">s </w:t>
      </w:r>
      <w:r w:rsidRPr="00454F16">
        <w:rPr>
          <w:rFonts w:asciiTheme="majorHAnsi" w:hAnsiTheme="majorHAnsi"/>
          <w:spacing w:val="-1"/>
          <w:sz w:val="22"/>
          <w:szCs w:val="22"/>
        </w:rPr>
        <w:t>c</w:t>
      </w:r>
      <w:r w:rsidRPr="00454F16">
        <w:rPr>
          <w:rFonts w:asciiTheme="majorHAnsi" w:hAnsiTheme="majorHAnsi"/>
          <w:sz w:val="22"/>
          <w:szCs w:val="22"/>
        </w:rPr>
        <w:t>ompl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z w:val="22"/>
          <w:szCs w:val="22"/>
        </w:rPr>
        <w:t xml:space="preserve">ints 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z w:val="22"/>
          <w:szCs w:val="22"/>
        </w:rPr>
        <w:t>nd p</w:t>
      </w:r>
      <w:r w:rsidRPr="00454F16">
        <w:rPr>
          <w:rFonts w:asciiTheme="majorHAnsi" w:hAnsiTheme="majorHAnsi"/>
          <w:spacing w:val="2"/>
          <w:sz w:val="22"/>
          <w:szCs w:val="22"/>
        </w:rPr>
        <w:t>r</w:t>
      </w:r>
      <w:r w:rsidRPr="00454F16">
        <w:rPr>
          <w:rFonts w:asciiTheme="majorHAnsi" w:hAnsiTheme="majorHAnsi"/>
          <w:sz w:val="22"/>
          <w:szCs w:val="22"/>
        </w:rPr>
        <w:t>obl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z w:val="22"/>
          <w:szCs w:val="22"/>
        </w:rPr>
        <w:t>ms.</w:t>
      </w:r>
    </w:p>
    <w:p w14:paraId="2F598F4E" w14:textId="77777777" w:rsidR="009A1613" w:rsidRPr="00454F16" w:rsidRDefault="00454F16">
      <w:pPr>
        <w:ind w:left="100"/>
        <w:rPr>
          <w:rFonts w:asciiTheme="majorHAnsi" w:hAnsiTheme="majorHAnsi"/>
          <w:sz w:val="22"/>
          <w:szCs w:val="22"/>
        </w:rPr>
      </w:pPr>
      <w:r w:rsidRPr="00454F16">
        <w:rPr>
          <w:rFonts w:asciiTheme="majorHAnsi" w:hAnsiTheme="majorHAnsi"/>
          <w:sz w:val="22"/>
          <w:szCs w:val="22"/>
        </w:rPr>
        <w:t>* D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z w:val="22"/>
          <w:szCs w:val="22"/>
        </w:rPr>
        <w:t>pl</w:t>
      </w:r>
      <w:r w:rsidRPr="00454F16">
        <w:rPr>
          <w:rFonts w:asciiTheme="majorHAnsi" w:hAnsiTheme="majorHAnsi"/>
          <w:spacing w:val="2"/>
          <w:sz w:val="22"/>
          <w:szCs w:val="22"/>
        </w:rPr>
        <w:t>o</w:t>
      </w:r>
      <w:r w:rsidRPr="00454F16">
        <w:rPr>
          <w:rFonts w:asciiTheme="majorHAnsi" w:hAnsiTheme="majorHAnsi"/>
          <w:sz w:val="22"/>
          <w:szCs w:val="22"/>
        </w:rPr>
        <w:t>y</w:t>
      </w:r>
      <w:r w:rsidRPr="00454F1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z w:val="22"/>
          <w:szCs w:val="22"/>
        </w:rPr>
        <w:t xml:space="preserve">nd </w:t>
      </w:r>
      <w:r w:rsidRPr="00454F16">
        <w:rPr>
          <w:rFonts w:asciiTheme="majorHAnsi" w:hAnsiTheme="majorHAnsi"/>
          <w:spacing w:val="-1"/>
          <w:sz w:val="22"/>
          <w:szCs w:val="22"/>
        </w:rPr>
        <w:t>f</w:t>
      </w:r>
      <w:r w:rsidRPr="00454F16">
        <w:rPr>
          <w:rFonts w:asciiTheme="majorHAnsi" w:hAnsiTheme="majorHAnsi"/>
          <w:sz w:val="22"/>
          <w:szCs w:val="22"/>
        </w:rPr>
        <w:t>ollow s</w:t>
      </w:r>
      <w:r w:rsidRPr="00454F16">
        <w:rPr>
          <w:rFonts w:asciiTheme="majorHAnsi" w:hAnsiTheme="majorHAnsi"/>
          <w:spacing w:val="2"/>
          <w:sz w:val="22"/>
          <w:szCs w:val="22"/>
        </w:rPr>
        <w:t>a</w:t>
      </w:r>
      <w:r w:rsidRPr="00454F16">
        <w:rPr>
          <w:rFonts w:asciiTheme="majorHAnsi" w:hAnsiTheme="majorHAnsi"/>
          <w:spacing w:val="-1"/>
          <w:sz w:val="22"/>
          <w:szCs w:val="22"/>
        </w:rPr>
        <w:t>f</w:t>
      </w:r>
      <w:r w:rsidRPr="00454F16">
        <w:rPr>
          <w:rFonts w:asciiTheme="majorHAnsi" w:hAnsiTheme="majorHAnsi"/>
          <w:spacing w:val="1"/>
          <w:sz w:val="22"/>
          <w:szCs w:val="22"/>
        </w:rPr>
        <w:t>e</w:t>
      </w:r>
      <w:r w:rsidRPr="00454F16">
        <w:rPr>
          <w:rFonts w:asciiTheme="majorHAnsi" w:hAnsiTheme="majorHAnsi"/>
          <w:spacing w:val="3"/>
          <w:sz w:val="22"/>
          <w:szCs w:val="22"/>
        </w:rPr>
        <w:t>t</w:t>
      </w:r>
      <w:r w:rsidRPr="00454F16">
        <w:rPr>
          <w:rFonts w:asciiTheme="majorHAnsi" w:hAnsiTheme="majorHAnsi"/>
          <w:sz w:val="22"/>
          <w:szCs w:val="22"/>
        </w:rPr>
        <w:t>y</w:t>
      </w:r>
      <w:r w:rsidRPr="00454F16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454F16">
        <w:rPr>
          <w:rFonts w:asciiTheme="majorHAnsi" w:hAnsiTheme="majorHAnsi"/>
          <w:sz w:val="22"/>
          <w:szCs w:val="22"/>
        </w:rPr>
        <w:t>p</w:t>
      </w:r>
      <w:r w:rsidRPr="00454F16">
        <w:rPr>
          <w:rFonts w:asciiTheme="majorHAnsi" w:hAnsiTheme="majorHAnsi"/>
          <w:spacing w:val="-1"/>
          <w:sz w:val="22"/>
          <w:szCs w:val="22"/>
        </w:rPr>
        <w:t>r</w:t>
      </w:r>
      <w:r w:rsidRPr="00454F16">
        <w:rPr>
          <w:rFonts w:asciiTheme="majorHAnsi" w:hAnsiTheme="majorHAnsi"/>
          <w:sz w:val="22"/>
          <w:szCs w:val="22"/>
        </w:rPr>
        <w:t>o</w:t>
      </w:r>
      <w:r w:rsidRPr="00454F16">
        <w:rPr>
          <w:rFonts w:asciiTheme="majorHAnsi" w:hAnsiTheme="majorHAnsi"/>
          <w:spacing w:val="1"/>
          <w:sz w:val="22"/>
          <w:szCs w:val="22"/>
        </w:rPr>
        <w:t>c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z w:val="22"/>
          <w:szCs w:val="22"/>
        </w:rPr>
        <w:t>du</w:t>
      </w:r>
      <w:r w:rsidRPr="00454F16">
        <w:rPr>
          <w:rFonts w:asciiTheme="majorHAnsi" w:hAnsiTheme="majorHAnsi"/>
          <w:spacing w:val="2"/>
          <w:sz w:val="22"/>
          <w:szCs w:val="22"/>
        </w:rPr>
        <w:t>r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z w:val="22"/>
          <w:szCs w:val="22"/>
        </w:rPr>
        <w:t>s.</w:t>
      </w:r>
    </w:p>
    <w:p w14:paraId="19DB8160" w14:textId="77777777" w:rsidR="009A1613" w:rsidRPr="00454F16" w:rsidRDefault="00454F16">
      <w:pPr>
        <w:ind w:left="100"/>
        <w:rPr>
          <w:rFonts w:asciiTheme="majorHAnsi" w:hAnsiTheme="majorHAnsi"/>
          <w:sz w:val="22"/>
          <w:szCs w:val="22"/>
        </w:rPr>
      </w:pPr>
      <w:r w:rsidRPr="00454F16">
        <w:rPr>
          <w:rFonts w:asciiTheme="majorHAnsi" w:hAnsiTheme="majorHAnsi"/>
          <w:sz w:val="22"/>
          <w:szCs w:val="22"/>
        </w:rPr>
        <w:t xml:space="preserve">* </w:t>
      </w:r>
      <w:r w:rsidRPr="00454F16">
        <w:rPr>
          <w:rFonts w:asciiTheme="majorHAnsi" w:hAnsiTheme="majorHAnsi"/>
          <w:spacing w:val="1"/>
          <w:sz w:val="22"/>
          <w:szCs w:val="22"/>
        </w:rPr>
        <w:t>P</w:t>
      </w:r>
      <w:r w:rsidRPr="00454F16">
        <w:rPr>
          <w:rFonts w:asciiTheme="majorHAnsi" w:hAnsiTheme="majorHAnsi"/>
          <w:spacing w:val="-1"/>
          <w:sz w:val="22"/>
          <w:szCs w:val="22"/>
        </w:rPr>
        <w:t>re</w:t>
      </w:r>
      <w:r w:rsidRPr="00454F16">
        <w:rPr>
          <w:rFonts w:asciiTheme="majorHAnsi" w:hAnsiTheme="majorHAnsi"/>
          <w:sz w:val="22"/>
          <w:szCs w:val="22"/>
        </w:rPr>
        <w:t>p</w:t>
      </w:r>
      <w:r w:rsidRPr="00454F16">
        <w:rPr>
          <w:rFonts w:asciiTheme="majorHAnsi" w:hAnsiTheme="majorHAnsi"/>
          <w:spacing w:val="-1"/>
          <w:sz w:val="22"/>
          <w:szCs w:val="22"/>
        </w:rPr>
        <w:t>ar</w:t>
      </w:r>
      <w:r w:rsidRPr="00454F16">
        <w:rPr>
          <w:rFonts w:asciiTheme="majorHAnsi" w:hAnsiTheme="majorHAnsi"/>
          <w:sz w:val="22"/>
          <w:szCs w:val="22"/>
        </w:rPr>
        <w:t>e</w:t>
      </w:r>
      <w:r w:rsidRPr="00454F1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454F16">
        <w:rPr>
          <w:rFonts w:asciiTheme="majorHAnsi" w:hAnsiTheme="majorHAnsi"/>
          <w:spacing w:val="-1"/>
          <w:sz w:val="22"/>
          <w:szCs w:val="22"/>
        </w:rPr>
        <w:t>re</w:t>
      </w:r>
      <w:r w:rsidRPr="00454F16">
        <w:rPr>
          <w:rFonts w:asciiTheme="majorHAnsi" w:hAnsiTheme="majorHAnsi"/>
          <w:sz w:val="22"/>
          <w:szCs w:val="22"/>
        </w:rPr>
        <w:t>po</w:t>
      </w:r>
      <w:r w:rsidRPr="00454F16">
        <w:rPr>
          <w:rFonts w:asciiTheme="majorHAnsi" w:hAnsiTheme="majorHAnsi"/>
          <w:spacing w:val="-1"/>
          <w:sz w:val="22"/>
          <w:szCs w:val="22"/>
        </w:rPr>
        <w:t>r</w:t>
      </w:r>
      <w:r w:rsidRPr="00454F16">
        <w:rPr>
          <w:rFonts w:asciiTheme="majorHAnsi" w:hAnsiTheme="majorHAnsi"/>
          <w:sz w:val="22"/>
          <w:szCs w:val="22"/>
        </w:rPr>
        <w:t>ts on in</w:t>
      </w:r>
      <w:r w:rsidRPr="00454F16">
        <w:rPr>
          <w:rFonts w:asciiTheme="majorHAnsi" w:hAnsiTheme="majorHAnsi"/>
          <w:spacing w:val="-1"/>
          <w:sz w:val="22"/>
          <w:szCs w:val="22"/>
        </w:rPr>
        <w:t>c</w:t>
      </w:r>
      <w:r w:rsidRPr="00454F16">
        <w:rPr>
          <w:rFonts w:asciiTheme="majorHAnsi" w:hAnsiTheme="majorHAnsi"/>
          <w:spacing w:val="3"/>
          <w:sz w:val="22"/>
          <w:szCs w:val="22"/>
        </w:rPr>
        <w:t>i</w:t>
      </w:r>
      <w:r w:rsidRPr="00454F16">
        <w:rPr>
          <w:rFonts w:asciiTheme="majorHAnsi" w:hAnsiTheme="majorHAnsi"/>
          <w:sz w:val="22"/>
          <w:szCs w:val="22"/>
        </w:rPr>
        <w:t>d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z w:val="22"/>
          <w:szCs w:val="22"/>
        </w:rPr>
        <w:t xml:space="preserve">nt 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z w:val="22"/>
          <w:szCs w:val="22"/>
        </w:rPr>
        <w:t xml:space="preserve">nd </w:t>
      </w:r>
      <w:r w:rsidRPr="00454F16">
        <w:rPr>
          <w:rFonts w:asciiTheme="majorHAnsi" w:hAnsiTheme="majorHAnsi"/>
          <w:spacing w:val="-1"/>
          <w:sz w:val="22"/>
          <w:szCs w:val="22"/>
        </w:rPr>
        <w:t>a</w:t>
      </w:r>
      <w:r w:rsidRPr="00454F16">
        <w:rPr>
          <w:rFonts w:asciiTheme="majorHAnsi" w:hAnsiTheme="majorHAnsi"/>
          <w:spacing w:val="1"/>
          <w:sz w:val="22"/>
          <w:szCs w:val="22"/>
        </w:rPr>
        <w:t>c</w:t>
      </w:r>
      <w:r w:rsidRPr="00454F16">
        <w:rPr>
          <w:rFonts w:asciiTheme="majorHAnsi" w:hAnsiTheme="majorHAnsi"/>
          <w:spacing w:val="-1"/>
          <w:sz w:val="22"/>
          <w:szCs w:val="22"/>
        </w:rPr>
        <w:t>c</w:t>
      </w:r>
      <w:r w:rsidRPr="00454F16">
        <w:rPr>
          <w:rFonts w:asciiTheme="majorHAnsi" w:hAnsiTheme="majorHAnsi"/>
          <w:sz w:val="22"/>
          <w:szCs w:val="22"/>
        </w:rPr>
        <w:t>id</w:t>
      </w:r>
      <w:r w:rsidRPr="00454F16">
        <w:rPr>
          <w:rFonts w:asciiTheme="majorHAnsi" w:hAnsiTheme="majorHAnsi"/>
          <w:spacing w:val="-1"/>
          <w:sz w:val="22"/>
          <w:szCs w:val="22"/>
        </w:rPr>
        <w:t>e</w:t>
      </w:r>
      <w:r w:rsidRPr="00454F16">
        <w:rPr>
          <w:rFonts w:asciiTheme="majorHAnsi" w:hAnsiTheme="majorHAnsi"/>
          <w:sz w:val="22"/>
          <w:szCs w:val="22"/>
        </w:rPr>
        <w:t>nts.</w:t>
      </w:r>
    </w:p>
    <w:p w14:paraId="14FEF1C8" w14:textId="77777777" w:rsidR="009A1613" w:rsidRPr="00454F16" w:rsidRDefault="009A1613">
      <w:pPr>
        <w:spacing w:before="6" w:line="160" w:lineRule="exact"/>
        <w:rPr>
          <w:rFonts w:asciiTheme="majorHAnsi" w:hAnsiTheme="majorHAnsi"/>
          <w:sz w:val="14"/>
          <w:szCs w:val="14"/>
        </w:rPr>
      </w:pPr>
    </w:p>
    <w:p w14:paraId="138E3816" w14:textId="77777777" w:rsidR="009A1613" w:rsidRPr="00454F16" w:rsidRDefault="009A161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331B819" w14:textId="0245EF34" w:rsidR="009A1613" w:rsidRPr="00454F16" w:rsidRDefault="00454F16" w:rsidP="00454F16">
      <w:pPr>
        <w:ind w:left="100"/>
        <w:rPr>
          <w:rFonts w:asciiTheme="majorHAnsi" w:eastAsia="Arial" w:hAnsiTheme="majorHAnsi" w:cs="Arial"/>
          <w:b/>
          <w:bCs/>
          <w:sz w:val="22"/>
          <w:szCs w:val="22"/>
        </w:rPr>
      </w:pPr>
      <w:r w:rsidRPr="00454F16">
        <w:rPr>
          <w:rFonts w:asciiTheme="majorHAnsi" w:eastAsia="Arial" w:hAnsiTheme="majorHAnsi" w:cs="Arial"/>
          <w:b/>
          <w:bCs/>
          <w:sz w:val="22"/>
          <w:szCs w:val="22"/>
        </w:rPr>
        <w:t>R</w:t>
      </w:r>
      <w:r w:rsidRPr="00454F16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>E</w:t>
      </w:r>
      <w:r w:rsidRPr="00454F16">
        <w:rPr>
          <w:rFonts w:asciiTheme="majorHAnsi" w:eastAsia="Arial" w:hAnsiTheme="majorHAnsi" w:cs="Arial"/>
          <w:b/>
          <w:bCs/>
          <w:sz w:val="22"/>
          <w:szCs w:val="22"/>
        </w:rPr>
        <w:t>F</w:t>
      </w:r>
      <w:r w:rsidRPr="00454F16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>E</w:t>
      </w:r>
      <w:r w:rsidRPr="00454F16">
        <w:rPr>
          <w:rFonts w:asciiTheme="majorHAnsi" w:eastAsia="Arial" w:hAnsiTheme="majorHAnsi" w:cs="Arial"/>
          <w:b/>
          <w:bCs/>
          <w:sz w:val="22"/>
          <w:szCs w:val="22"/>
        </w:rPr>
        <w:t>R</w:t>
      </w:r>
      <w:r w:rsidRPr="00454F16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>E</w:t>
      </w:r>
      <w:r w:rsidRPr="00454F16">
        <w:rPr>
          <w:rFonts w:asciiTheme="majorHAnsi" w:eastAsia="Arial" w:hAnsiTheme="majorHAnsi" w:cs="Arial"/>
          <w:b/>
          <w:bCs/>
          <w:sz w:val="22"/>
          <w:szCs w:val="22"/>
        </w:rPr>
        <w:t>NC</w:t>
      </w:r>
      <w:r w:rsidRPr="00454F16">
        <w:rPr>
          <w:rFonts w:asciiTheme="majorHAnsi" w:eastAsia="Arial" w:hAnsiTheme="majorHAnsi" w:cs="Arial"/>
          <w:b/>
          <w:bCs/>
          <w:spacing w:val="1"/>
          <w:sz w:val="22"/>
          <w:szCs w:val="22"/>
        </w:rPr>
        <w:t>E</w:t>
      </w:r>
      <w:r w:rsidRPr="00454F16">
        <w:rPr>
          <w:rFonts w:asciiTheme="majorHAnsi" w:eastAsia="Arial" w:hAnsiTheme="majorHAnsi" w:cs="Arial"/>
          <w:b/>
          <w:bCs/>
          <w:sz w:val="22"/>
          <w:szCs w:val="22"/>
        </w:rPr>
        <w:t>:</w:t>
      </w:r>
    </w:p>
    <w:p w14:paraId="5570866D" w14:textId="77777777" w:rsidR="009A1613" w:rsidRPr="00454F16" w:rsidRDefault="009A1613">
      <w:pPr>
        <w:spacing w:line="220" w:lineRule="exact"/>
        <w:rPr>
          <w:rFonts w:asciiTheme="majorHAnsi" w:hAnsiTheme="majorHAnsi"/>
        </w:rPr>
      </w:pPr>
    </w:p>
    <w:p w14:paraId="58E1DA70" w14:textId="77777777" w:rsidR="009A1613" w:rsidRPr="00454F16" w:rsidRDefault="00454F16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4F16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454F16">
        <w:rPr>
          <w:rFonts w:asciiTheme="majorHAnsi" w:eastAsia="Arial" w:hAnsiTheme="majorHAnsi" w:cs="Arial"/>
          <w:sz w:val="22"/>
          <w:szCs w:val="22"/>
        </w:rPr>
        <w:t>v</w:t>
      </w:r>
      <w:r w:rsidRPr="00454F16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454F16">
        <w:rPr>
          <w:rFonts w:asciiTheme="majorHAnsi" w:eastAsia="Arial" w:hAnsiTheme="majorHAnsi" w:cs="Arial"/>
          <w:sz w:val="22"/>
          <w:szCs w:val="22"/>
        </w:rPr>
        <w:t>il</w:t>
      </w:r>
      <w:r w:rsidRPr="00454F16">
        <w:rPr>
          <w:rFonts w:asciiTheme="majorHAnsi" w:eastAsia="Arial" w:hAnsiTheme="majorHAnsi" w:cs="Arial"/>
          <w:spacing w:val="1"/>
          <w:sz w:val="22"/>
          <w:szCs w:val="22"/>
        </w:rPr>
        <w:t>ab</w:t>
      </w:r>
      <w:r w:rsidRPr="00454F16">
        <w:rPr>
          <w:rFonts w:asciiTheme="majorHAnsi" w:eastAsia="Arial" w:hAnsiTheme="majorHAnsi" w:cs="Arial"/>
          <w:sz w:val="22"/>
          <w:szCs w:val="22"/>
        </w:rPr>
        <w:t>le</w:t>
      </w:r>
      <w:r w:rsidRPr="00454F1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4F16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454F16">
        <w:rPr>
          <w:rFonts w:asciiTheme="majorHAnsi" w:eastAsia="Arial" w:hAnsiTheme="majorHAnsi" w:cs="Arial"/>
          <w:spacing w:val="1"/>
          <w:sz w:val="22"/>
          <w:szCs w:val="22"/>
        </w:rPr>
        <w:t>po</w:t>
      </w:r>
      <w:r w:rsidRPr="00454F16">
        <w:rPr>
          <w:rFonts w:asciiTheme="majorHAnsi" w:eastAsia="Arial" w:hAnsiTheme="majorHAnsi" w:cs="Arial"/>
          <w:sz w:val="22"/>
          <w:szCs w:val="22"/>
        </w:rPr>
        <w:t>n</w:t>
      </w:r>
      <w:r w:rsidRPr="00454F1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4F16">
        <w:rPr>
          <w:rFonts w:asciiTheme="majorHAnsi" w:eastAsia="Arial" w:hAnsiTheme="majorHAnsi" w:cs="Arial"/>
          <w:spacing w:val="-1"/>
          <w:sz w:val="22"/>
          <w:szCs w:val="22"/>
        </w:rPr>
        <w:t>re</w:t>
      </w:r>
      <w:r w:rsidRPr="00454F16">
        <w:rPr>
          <w:rFonts w:asciiTheme="majorHAnsi" w:eastAsia="Arial" w:hAnsiTheme="majorHAnsi" w:cs="Arial"/>
          <w:spacing w:val="1"/>
          <w:sz w:val="22"/>
          <w:szCs w:val="22"/>
        </w:rPr>
        <w:t>que</w:t>
      </w:r>
      <w:r w:rsidRPr="00454F16">
        <w:rPr>
          <w:rFonts w:asciiTheme="majorHAnsi" w:eastAsia="Arial" w:hAnsiTheme="majorHAnsi" w:cs="Arial"/>
          <w:sz w:val="22"/>
          <w:szCs w:val="22"/>
        </w:rPr>
        <w:t>s</w:t>
      </w:r>
      <w:r w:rsidRPr="00454F16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454F16">
        <w:rPr>
          <w:rFonts w:asciiTheme="majorHAnsi" w:eastAsia="Arial" w:hAnsiTheme="majorHAnsi" w:cs="Arial"/>
          <w:sz w:val="22"/>
          <w:szCs w:val="22"/>
        </w:rPr>
        <w:t>.</w:t>
      </w:r>
    </w:p>
    <w:p w14:paraId="6B85E888" w14:textId="77777777" w:rsidR="009A1613" w:rsidRPr="00454F16" w:rsidRDefault="009A161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B368E30" w14:textId="77777777" w:rsidR="009A1613" w:rsidRPr="00454F16" w:rsidRDefault="009A161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6F986C0" w14:textId="77777777" w:rsidR="009A1613" w:rsidRPr="00454F16" w:rsidRDefault="009A161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DB3603E" w14:textId="77777777" w:rsidR="009A1613" w:rsidRPr="00454F16" w:rsidRDefault="009A1613">
      <w:pPr>
        <w:spacing w:before="9" w:line="220" w:lineRule="exact"/>
        <w:rPr>
          <w:rFonts w:asciiTheme="majorHAnsi" w:hAnsiTheme="majorHAnsi"/>
        </w:rPr>
      </w:pPr>
    </w:p>
    <w:p w14:paraId="15802B54" w14:textId="4FF63C50" w:rsidR="009A1613" w:rsidRPr="00454F16" w:rsidRDefault="009A1613">
      <w:pPr>
        <w:ind w:left="3155" w:right="3136"/>
        <w:jc w:val="center"/>
        <w:rPr>
          <w:rFonts w:asciiTheme="majorHAnsi" w:eastAsia="Arial" w:hAnsiTheme="majorHAnsi" w:cs="Arial"/>
          <w:sz w:val="16"/>
          <w:szCs w:val="16"/>
        </w:rPr>
      </w:pPr>
    </w:p>
    <w:sectPr w:rsidR="009A1613" w:rsidRPr="00454F16">
      <w:type w:val="continuous"/>
      <w:pgSz w:w="12240" w:h="15840"/>
      <w:pgMar w:top="840" w:right="172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4E4B45"/>
    <w:multiLevelType w:val="multilevel"/>
    <w:tmpl w:val="C2A6F5D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613"/>
    <w:rsid w:val="00454F16"/>
    <w:rsid w:val="009A1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D99E9"/>
  <w15:docId w15:val="{8FA6152C-D543-4647-8345-7186B3C3E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2021-03-20T06:33:00Z</dcterms:created>
  <dcterms:modified xsi:type="dcterms:W3CDTF">2021-03-20T06:40:00Z</dcterms:modified>
</cp:coreProperties>
</file>